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E7B" w:rsidRPr="001B56F0" w:rsidRDefault="001D6E7B" w:rsidP="001D6E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5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4D6A02" w:rsidRDefault="004D6A02" w:rsidP="001B56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3824" w:rsidRDefault="001B56F0" w:rsidP="004E3824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6F0">
        <w:rPr>
          <w:rFonts w:ascii="Times New Roman" w:eastAsia="Calibri" w:hAnsi="Times New Roman" w:cs="Times New Roman"/>
          <w:sz w:val="28"/>
          <w:szCs w:val="28"/>
        </w:rPr>
        <w:t>Ра</w:t>
      </w:r>
      <w:r w:rsidR="004E3824">
        <w:rPr>
          <w:rFonts w:ascii="Times New Roman" w:eastAsia="Calibri" w:hAnsi="Times New Roman" w:cs="Times New Roman"/>
          <w:sz w:val="28"/>
          <w:szCs w:val="28"/>
        </w:rPr>
        <w:t>бочая программа биологии для 5</w:t>
      </w:r>
      <w:r w:rsidRPr="001B56F0">
        <w:rPr>
          <w:rFonts w:ascii="Times New Roman" w:eastAsia="Calibri" w:hAnsi="Times New Roman" w:cs="Times New Roman"/>
          <w:sz w:val="28"/>
          <w:szCs w:val="28"/>
        </w:rPr>
        <w:t xml:space="preserve"> класса разработана на основании Федерального государственного образовательного стандарта общего образования, основной образовательной программы основн</w:t>
      </w:r>
      <w:r w:rsidR="00266D08">
        <w:rPr>
          <w:rFonts w:ascii="Times New Roman" w:eastAsia="Calibri" w:hAnsi="Times New Roman" w:cs="Times New Roman"/>
          <w:sz w:val="28"/>
          <w:szCs w:val="28"/>
        </w:rPr>
        <w:t>ого общего образования МКОУ «Прудентовская СШ»на 2018-2019</w:t>
      </w:r>
      <w:r w:rsidRPr="001B56F0">
        <w:rPr>
          <w:rFonts w:ascii="Times New Roman" w:eastAsia="Calibri" w:hAnsi="Times New Roman" w:cs="Times New Roman"/>
          <w:sz w:val="28"/>
          <w:szCs w:val="28"/>
        </w:rPr>
        <w:t xml:space="preserve">  учебный год,  </w:t>
      </w:r>
      <w:r w:rsidRPr="001B56F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примерной программы основного общего образова</w:t>
      </w:r>
      <w:r w:rsidRPr="001B56F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oftHyphen/>
        <w:t>ния</w:t>
      </w:r>
      <w:r w:rsidRPr="001B56F0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по биологии</w:t>
      </w:r>
      <w:r w:rsidRPr="001B56F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и программы </w:t>
      </w:r>
      <w:r w:rsidRPr="001B56F0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1B56F0">
        <w:rPr>
          <w:rFonts w:ascii="Times New Roman" w:hAnsi="Times New Roman" w:cs="Times New Roman"/>
          <w:bCs/>
          <w:sz w:val="28"/>
          <w:szCs w:val="28"/>
        </w:rPr>
        <w:t>Биология</w:t>
      </w:r>
      <w:r w:rsidRPr="001B56F0">
        <w:rPr>
          <w:rFonts w:ascii="Times New Roman" w:hAnsi="Times New Roman" w:cs="Times New Roman"/>
          <w:sz w:val="28"/>
          <w:szCs w:val="28"/>
        </w:rPr>
        <w:t>: 5–9 классы : программа» — М. : Вентана-Граф, 2012. — 304 с. (авторы: Пономарёва И.Н., Корнилова О.А.,Кучменко В.С., Константинов В.Н., Бабенко В.Г., Маш Р.Д., Дра гомилов А.Г., Сух</w:t>
      </w:r>
      <w:r w:rsidR="00A4034E">
        <w:rPr>
          <w:rFonts w:ascii="Times New Roman" w:hAnsi="Times New Roman" w:cs="Times New Roman"/>
          <w:sz w:val="28"/>
          <w:szCs w:val="28"/>
        </w:rPr>
        <w:t>ова Т.С. и др.)</w:t>
      </w:r>
      <w:r w:rsidR="00266D08">
        <w:rPr>
          <w:rFonts w:ascii="Times New Roman" w:hAnsi="Times New Roman" w:cs="Times New Roman"/>
          <w:sz w:val="28"/>
          <w:szCs w:val="28"/>
        </w:rPr>
        <w:t>.</w:t>
      </w:r>
    </w:p>
    <w:p w:rsidR="004E3824" w:rsidRPr="004E3824" w:rsidRDefault="00A4034E" w:rsidP="004E3824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34E">
        <w:rPr>
          <w:rFonts w:ascii="Times New Roman" w:eastAsia="Calibri" w:hAnsi="Times New Roman" w:cs="Times New Roman"/>
          <w:sz w:val="28"/>
          <w:szCs w:val="28"/>
        </w:rPr>
        <w:t>Программа разработана в соответствии с базисным учебным планом для ступе</w:t>
      </w:r>
      <w:r w:rsidR="004E3824">
        <w:rPr>
          <w:rFonts w:ascii="Times New Roman" w:eastAsia="Calibri" w:hAnsi="Times New Roman" w:cs="Times New Roman"/>
          <w:sz w:val="28"/>
          <w:szCs w:val="28"/>
        </w:rPr>
        <w:t>ни основного общего образования</w:t>
      </w:r>
      <w:r w:rsidR="004E3824" w:rsidRPr="004E3824">
        <w:rPr>
          <w:rStyle w:val="c26"/>
          <w:rFonts w:ascii="Times New Roman" w:hAnsi="Times New Roman" w:cs="Times New Roman"/>
          <w:color w:val="000000"/>
          <w:sz w:val="28"/>
          <w:szCs w:val="28"/>
        </w:rPr>
        <w:t>. Федеральный базисный учебный план для общеобразова</w:t>
      </w:r>
      <w:r w:rsidR="004E3824">
        <w:rPr>
          <w:rStyle w:val="c26"/>
          <w:rFonts w:ascii="Times New Roman" w:hAnsi="Times New Roman" w:cs="Times New Roman"/>
          <w:color w:val="000000"/>
          <w:sz w:val="28"/>
          <w:szCs w:val="28"/>
        </w:rPr>
        <w:t>тельных учреждений РФ отводит 35</w:t>
      </w:r>
      <w:r w:rsidR="004E3824" w:rsidRPr="004E3824">
        <w:rPr>
          <w:rStyle w:val="c26"/>
          <w:rFonts w:ascii="Times New Roman" w:hAnsi="Times New Roman" w:cs="Times New Roman"/>
          <w:color w:val="000000"/>
          <w:sz w:val="28"/>
          <w:szCs w:val="28"/>
        </w:rPr>
        <w:t xml:space="preserve"> учебных часов для обязательного изучения начального курса биологии в </w:t>
      </w:r>
      <w:r w:rsidR="004E3824">
        <w:rPr>
          <w:rStyle w:val="c26"/>
          <w:rFonts w:ascii="Times New Roman" w:hAnsi="Times New Roman" w:cs="Times New Roman"/>
          <w:color w:val="000000"/>
          <w:sz w:val="28"/>
          <w:szCs w:val="28"/>
        </w:rPr>
        <w:t>5</w:t>
      </w:r>
      <w:r w:rsidR="004E3824" w:rsidRPr="004E3824">
        <w:rPr>
          <w:rStyle w:val="c26"/>
          <w:rFonts w:ascii="Times New Roman" w:hAnsi="Times New Roman" w:cs="Times New Roman"/>
          <w:color w:val="000000"/>
          <w:sz w:val="28"/>
          <w:szCs w:val="28"/>
        </w:rPr>
        <w:t>-м кл</w:t>
      </w:r>
      <w:r w:rsidR="004E3824">
        <w:rPr>
          <w:rStyle w:val="c26"/>
          <w:rFonts w:ascii="Times New Roman" w:hAnsi="Times New Roman" w:cs="Times New Roman"/>
          <w:color w:val="000000"/>
          <w:sz w:val="28"/>
          <w:szCs w:val="28"/>
        </w:rPr>
        <w:t>ассе основной школы из расчета 1</w:t>
      </w:r>
      <w:r w:rsidR="004E3824" w:rsidRPr="004E3824">
        <w:rPr>
          <w:rStyle w:val="c26"/>
          <w:rFonts w:ascii="Times New Roman" w:hAnsi="Times New Roman" w:cs="Times New Roman"/>
          <w:color w:val="000000"/>
          <w:sz w:val="28"/>
          <w:szCs w:val="28"/>
        </w:rPr>
        <w:t xml:space="preserve"> учебного часа в неделю. </w:t>
      </w:r>
    </w:p>
    <w:p w:rsidR="001B56F0" w:rsidRDefault="00D224C9" w:rsidP="00F27BF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6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 ориентирована на использование учебников, имеющих грифы Министерства образования и науки Российской Федерации.</w:t>
      </w:r>
      <w:r w:rsidR="003E295B" w:rsidRPr="001B56F0">
        <w:rPr>
          <w:rFonts w:ascii="Times New Roman" w:hAnsi="Times New Roman" w:cs="Times New Roman"/>
          <w:sz w:val="28"/>
          <w:szCs w:val="28"/>
        </w:rPr>
        <w:t xml:space="preserve"> Предлагаемая программа соответствует положениям Федерального государственного образовательного стандарта основного общего образования, в том числе требованиям к результатам освоения основной образовательной программы, фундаментальному ядру содержания общего образования, Примерной программе по биологии. Программа отражает идеи и положения Концепции духовно</w:t>
      </w:r>
      <w:r w:rsidR="005229AD" w:rsidRPr="001B56F0">
        <w:rPr>
          <w:rFonts w:ascii="Times New Roman" w:hAnsi="Times New Roman" w:cs="Times New Roman"/>
          <w:sz w:val="28"/>
          <w:szCs w:val="28"/>
        </w:rPr>
        <w:t>-нравственного развития и воспи</w:t>
      </w:r>
      <w:r w:rsidR="003E295B" w:rsidRPr="001B56F0">
        <w:rPr>
          <w:rFonts w:ascii="Times New Roman" w:hAnsi="Times New Roman" w:cs="Times New Roman"/>
          <w:sz w:val="28"/>
          <w:szCs w:val="28"/>
        </w:rPr>
        <w:t>т</w:t>
      </w:r>
      <w:r w:rsidR="00F87095">
        <w:rPr>
          <w:rFonts w:ascii="Times New Roman" w:hAnsi="Times New Roman" w:cs="Times New Roman"/>
          <w:sz w:val="28"/>
          <w:szCs w:val="28"/>
        </w:rPr>
        <w:t xml:space="preserve">ания личности гражданина России. </w:t>
      </w:r>
      <w:r w:rsidR="003E295B" w:rsidRPr="001B56F0">
        <w:rPr>
          <w:rFonts w:ascii="Times New Roman" w:hAnsi="Times New Roman" w:cs="Times New Roman"/>
          <w:sz w:val="28"/>
          <w:szCs w:val="28"/>
        </w:rPr>
        <w:t>Программы формирования универсальных учебных действий(УУД), составляющих основу для саморазвития и непрерывного образования, выработки коммуникативных качеств, целостности общекультурного, личностного и познавательногоразвития учащихся.</w:t>
      </w:r>
    </w:p>
    <w:p w:rsidR="00C62779" w:rsidRPr="001B56F0" w:rsidRDefault="00C62779" w:rsidP="00F27BF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6F0">
        <w:rPr>
          <w:rFonts w:ascii="Times New Roman" w:hAnsi="Times New Roman" w:cs="Times New Roman"/>
          <w:b/>
          <w:bCs/>
          <w:sz w:val="28"/>
          <w:szCs w:val="28"/>
        </w:rPr>
        <w:t xml:space="preserve">Цели </w:t>
      </w:r>
      <w:r w:rsidRPr="001B56F0">
        <w:rPr>
          <w:rFonts w:ascii="Times New Roman" w:hAnsi="Times New Roman" w:cs="Times New Roman"/>
          <w:sz w:val="28"/>
          <w:szCs w:val="28"/>
        </w:rPr>
        <w:t>биологического образования в основной школеформулируются на нескольких уровнях: глобальном, метапредметном, личностном и предметном</w:t>
      </w:r>
      <w:r w:rsidR="00181EE4">
        <w:rPr>
          <w:rFonts w:ascii="Times New Roman" w:hAnsi="Times New Roman" w:cs="Times New Roman"/>
          <w:sz w:val="28"/>
          <w:szCs w:val="28"/>
        </w:rPr>
        <w:t>, на уровне требований к резуль</w:t>
      </w:r>
      <w:r w:rsidRPr="001B56F0">
        <w:rPr>
          <w:rFonts w:ascii="Times New Roman" w:hAnsi="Times New Roman" w:cs="Times New Roman"/>
          <w:sz w:val="28"/>
          <w:szCs w:val="28"/>
        </w:rPr>
        <w:t xml:space="preserve">татам освоения содержания предметных программ.Глобальные цели биологического образования являются общими для основной и старшей школы и определяютсясоциальными требованиями, в том числе изменением социальной ситуации развития — ростом информационных перегрузок, изменением характера и способов общения и социальных взаимодействий (объёмы и способы получения информации вызывают определённые особенности развития современных подростков). Наиболее продуктивными, с точки зрения решения задач развития подростка, является социоморальная и интеллектуальная взрослость.Помимо этого, глобальные цели формируются с учётом рассмотрения биологического образования как компонента системы образования в целом, поэтому они являются наиболее общими и социально значимыми.С учётом вышеназванных подходов глобальными целями биологического образования являются: </w:t>
      </w:r>
    </w:p>
    <w:p w:rsidR="001B56F0" w:rsidRDefault="00C62779" w:rsidP="00F27BFF">
      <w:pPr>
        <w:pStyle w:val="a5"/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56F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социализация </w:t>
      </w:r>
      <w:r w:rsidRPr="001B56F0">
        <w:rPr>
          <w:rFonts w:ascii="Times New Roman" w:hAnsi="Times New Roman" w:cs="Times New Roman"/>
          <w:sz w:val="28"/>
          <w:szCs w:val="28"/>
        </w:rPr>
        <w:t>обучаемых — вхождение в мир куль туры и социальных отношени</w:t>
      </w:r>
      <w:r w:rsidR="001B56F0" w:rsidRPr="001B56F0">
        <w:rPr>
          <w:rFonts w:ascii="Times New Roman" w:hAnsi="Times New Roman" w:cs="Times New Roman"/>
          <w:sz w:val="28"/>
          <w:szCs w:val="28"/>
        </w:rPr>
        <w:t>й, обеспечивающая включение учащих</w:t>
      </w:r>
      <w:r w:rsidR="00181EE4">
        <w:rPr>
          <w:rFonts w:ascii="Times New Roman" w:hAnsi="Times New Roman" w:cs="Times New Roman"/>
          <w:sz w:val="28"/>
          <w:szCs w:val="28"/>
        </w:rPr>
        <w:t>ся в ту или иную группу или общность — носителя её норм, ценностей, ориентаций, осваивае</w:t>
      </w:r>
      <w:r w:rsidRPr="001B56F0">
        <w:rPr>
          <w:rFonts w:ascii="Times New Roman" w:hAnsi="Times New Roman" w:cs="Times New Roman"/>
          <w:sz w:val="28"/>
          <w:szCs w:val="28"/>
        </w:rPr>
        <w:t xml:space="preserve">мых в процессе знакомства с миром живой природы; </w:t>
      </w:r>
    </w:p>
    <w:p w:rsidR="00C62779" w:rsidRPr="001B56F0" w:rsidRDefault="00C62779" w:rsidP="00F27BFF">
      <w:pPr>
        <w:pStyle w:val="a5"/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56F0">
        <w:rPr>
          <w:rFonts w:ascii="Times New Roman" w:hAnsi="Times New Roman" w:cs="Times New Roman"/>
          <w:b/>
          <w:bCs/>
          <w:sz w:val="28"/>
          <w:szCs w:val="28"/>
        </w:rPr>
        <w:t xml:space="preserve">приобщение </w:t>
      </w:r>
      <w:r w:rsidR="00181EE4">
        <w:rPr>
          <w:rFonts w:ascii="Times New Roman" w:hAnsi="Times New Roman" w:cs="Times New Roman"/>
          <w:sz w:val="28"/>
          <w:szCs w:val="28"/>
        </w:rPr>
        <w:t>к познавательной куль</w:t>
      </w:r>
      <w:r w:rsidRPr="001B56F0">
        <w:rPr>
          <w:rFonts w:ascii="Times New Roman" w:hAnsi="Times New Roman" w:cs="Times New Roman"/>
          <w:sz w:val="28"/>
          <w:szCs w:val="28"/>
        </w:rPr>
        <w:t>туре как системепознавательных (научных) ценностей, накопленных обществом в сфере биологической науки.</w:t>
      </w:r>
    </w:p>
    <w:p w:rsidR="001B56F0" w:rsidRDefault="00C62779" w:rsidP="00F27BF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56F0">
        <w:rPr>
          <w:rFonts w:ascii="Times New Roman" w:hAnsi="Times New Roman" w:cs="Times New Roman"/>
          <w:sz w:val="28"/>
          <w:szCs w:val="28"/>
        </w:rPr>
        <w:t xml:space="preserve">Помимо этого, биологическое образование призванообеспечить: </w:t>
      </w:r>
    </w:p>
    <w:p w:rsidR="00181EE4" w:rsidRPr="00181EE4" w:rsidRDefault="00C62779" w:rsidP="00F27BFF">
      <w:pPr>
        <w:pStyle w:val="a5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56F0">
        <w:rPr>
          <w:rFonts w:ascii="Times New Roman" w:hAnsi="Times New Roman" w:cs="Times New Roman"/>
          <w:b/>
          <w:bCs/>
          <w:sz w:val="28"/>
          <w:szCs w:val="28"/>
        </w:rPr>
        <w:t xml:space="preserve">ориентацию </w:t>
      </w:r>
      <w:r w:rsidRPr="001B56F0">
        <w:rPr>
          <w:rFonts w:ascii="Times New Roman" w:hAnsi="Times New Roman" w:cs="Times New Roman"/>
          <w:sz w:val="28"/>
          <w:szCs w:val="28"/>
        </w:rPr>
        <w:t>в системе моральных норм и ценностей</w:t>
      </w:r>
      <w:r w:rsidR="002F4003" w:rsidRPr="001B56F0">
        <w:rPr>
          <w:rFonts w:ascii="Times New Roman" w:hAnsi="Times New Roman" w:cs="Times New Roman"/>
          <w:sz w:val="28"/>
          <w:szCs w:val="28"/>
        </w:rPr>
        <w:t xml:space="preserve">: </w:t>
      </w:r>
      <w:r w:rsidR="00181EE4">
        <w:rPr>
          <w:rFonts w:ascii="Times New Roman" w:hAnsi="Times New Roman" w:cs="Times New Roman"/>
          <w:sz w:val="28"/>
          <w:szCs w:val="28"/>
        </w:rPr>
        <w:t>признание наивысшей ценностью жизнь и здоро</w:t>
      </w:r>
      <w:r w:rsidRPr="001B56F0">
        <w:rPr>
          <w:rFonts w:ascii="Times New Roman" w:hAnsi="Times New Roman" w:cs="Times New Roman"/>
          <w:sz w:val="28"/>
          <w:szCs w:val="28"/>
        </w:rPr>
        <w:t>вьечеловека; формирование ценностногоотношения к живой природе;</w:t>
      </w:r>
    </w:p>
    <w:p w:rsidR="00181EE4" w:rsidRPr="00181EE4" w:rsidRDefault="00181EE4" w:rsidP="00F27BFF">
      <w:pPr>
        <w:pStyle w:val="a5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1EE4">
        <w:rPr>
          <w:rFonts w:ascii="Times New Roman" w:hAnsi="Times New Roman" w:cs="Times New Roman"/>
          <w:b/>
          <w:bCs/>
          <w:sz w:val="28"/>
          <w:szCs w:val="28"/>
        </w:rPr>
        <w:t>разви</w:t>
      </w:r>
      <w:r w:rsidR="00C62779" w:rsidRPr="00181EE4">
        <w:rPr>
          <w:rFonts w:ascii="Times New Roman" w:hAnsi="Times New Roman" w:cs="Times New Roman"/>
          <w:b/>
          <w:bCs/>
          <w:sz w:val="28"/>
          <w:szCs w:val="28"/>
        </w:rPr>
        <w:t xml:space="preserve">тие </w:t>
      </w:r>
      <w:r>
        <w:rPr>
          <w:rFonts w:ascii="Times New Roman" w:hAnsi="Times New Roman" w:cs="Times New Roman"/>
          <w:sz w:val="28"/>
          <w:szCs w:val="28"/>
        </w:rPr>
        <w:t>познавательных мотивов, направлен</w:t>
      </w:r>
      <w:r w:rsidR="00C62779" w:rsidRPr="00181EE4">
        <w:rPr>
          <w:rFonts w:ascii="Times New Roman" w:hAnsi="Times New Roman" w:cs="Times New Roman"/>
          <w:sz w:val="28"/>
          <w:szCs w:val="28"/>
        </w:rPr>
        <w:t xml:space="preserve">ныхна получение знаний о живой природе; познавательныхкачеств личности, связанных с овладением методамиизучения природы, формированием интеллектуальныхи практических умений; </w:t>
      </w:r>
    </w:p>
    <w:p w:rsidR="002F4003" w:rsidRPr="00181EE4" w:rsidRDefault="00181EE4" w:rsidP="00F27BFF">
      <w:pPr>
        <w:pStyle w:val="a5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1EE4">
        <w:rPr>
          <w:rFonts w:ascii="Times New Roman" w:hAnsi="Times New Roman" w:cs="Times New Roman"/>
          <w:b/>
          <w:bCs/>
          <w:sz w:val="28"/>
          <w:szCs w:val="28"/>
        </w:rPr>
        <w:t>овла</w:t>
      </w:r>
      <w:r>
        <w:rPr>
          <w:rFonts w:ascii="Times New Roman" w:hAnsi="Times New Roman" w:cs="Times New Roman"/>
          <w:b/>
          <w:bCs/>
          <w:sz w:val="28"/>
          <w:szCs w:val="28"/>
        </w:rPr>
        <w:t>де</w:t>
      </w:r>
      <w:r w:rsidR="00C62779" w:rsidRPr="00181EE4">
        <w:rPr>
          <w:rFonts w:ascii="Times New Roman" w:hAnsi="Times New Roman" w:cs="Times New Roman"/>
          <w:b/>
          <w:bCs/>
          <w:sz w:val="28"/>
          <w:szCs w:val="28"/>
        </w:rPr>
        <w:t xml:space="preserve">ние </w:t>
      </w:r>
      <w:r>
        <w:rPr>
          <w:rFonts w:ascii="Times New Roman" w:hAnsi="Times New Roman" w:cs="Times New Roman"/>
          <w:sz w:val="28"/>
          <w:szCs w:val="28"/>
        </w:rPr>
        <w:t>ключевыми компетентностями: учеб</w:t>
      </w:r>
      <w:r w:rsidR="00C62779" w:rsidRPr="00181EE4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C62779" w:rsidRPr="00181EE4">
        <w:rPr>
          <w:rFonts w:ascii="Times New Roman" w:hAnsi="Times New Roman" w:cs="Times New Roman"/>
          <w:sz w:val="28"/>
          <w:szCs w:val="28"/>
        </w:rPr>
        <w:t>познавательной, информационной, ценностно-смысловой, коммуникативной</w:t>
      </w:r>
      <w:r w:rsidR="002F4003" w:rsidRPr="00181EE4">
        <w:rPr>
          <w:rFonts w:ascii="Times New Roman" w:hAnsi="Times New Roman" w:cs="Times New Roman"/>
          <w:sz w:val="28"/>
          <w:szCs w:val="28"/>
        </w:rPr>
        <w:t>;</w:t>
      </w:r>
    </w:p>
    <w:p w:rsidR="002F4003" w:rsidRPr="00A4034E" w:rsidRDefault="00C62779" w:rsidP="00F27BFF">
      <w:pPr>
        <w:pStyle w:val="a5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1EE4">
        <w:rPr>
          <w:rFonts w:ascii="Times New Roman" w:hAnsi="Times New Roman" w:cs="Times New Roman"/>
          <w:b/>
          <w:bCs/>
          <w:sz w:val="28"/>
          <w:szCs w:val="28"/>
        </w:rPr>
        <w:t xml:space="preserve">формирование </w:t>
      </w:r>
      <w:r w:rsidRPr="00181EE4">
        <w:rPr>
          <w:rFonts w:ascii="Times New Roman" w:hAnsi="Times New Roman" w:cs="Times New Roman"/>
          <w:sz w:val="28"/>
          <w:szCs w:val="28"/>
        </w:rPr>
        <w:t>у обучающихся познавательной культуры, осваиваемой в процессе познавательной деятельности, и эстетической куль туры как способности эмоционально-ценностного отношения к объектам живойприроды.</w:t>
      </w:r>
    </w:p>
    <w:p w:rsidR="00A4034E" w:rsidRPr="00A4034E" w:rsidRDefault="00A4034E" w:rsidP="00A4034E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4034E" w:rsidRPr="00A4034E" w:rsidRDefault="00A4034E" w:rsidP="00F27BF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4034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РЕЗУЛЬТАТЫ ОСВОЕНИЯ КУРСА «БИОЛОГИЯ 5 КЛАСС</w:t>
      </w:r>
      <w:r w:rsidRPr="00A4034E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:rsidR="00A4034E" w:rsidRPr="00A4034E" w:rsidRDefault="00A4034E" w:rsidP="00A4034E">
      <w:pPr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A4034E">
        <w:rPr>
          <w:rFonts w:ascii="Times New Roman" w:eastAsia="Calibri" w:hAnsi="Times New Roman" w:cs="Times New Roman"/>
          <w:b/>
          <w:sz w:val="28"/>
          <w:szCs w:val="28"/>
          <w:u w:val="single"/>
        </w:rPr>
        <w:t>Личностными результатами изучения предмета «Биология» в 5 классе являются следующие умения:</w:t>
      </w:r>
    </w:p>
    <w:p w:rsidR="00A4034E" w:rsidRPr="00A4034E" w:rsidRDefault="00A4034E" w:rsidP="00A4034E">
      <w:pPr>
        <w:numPr>
          <w:ilvl w:val="0"/>
          <w:numId w:val="31"/>
        </w:numPr>
        <w:tabs>
          <w:tab w:val="left" w:pos="700"/>
        </w:tabs>
        <w:suppressAutoHyphens/>
        <w:spacing w:after="0" w:line="240" w:lineRule="auto"/>
        <w:ind w:left="314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34E">
        <w:rPr>
          <w:rFonts w:ascii="Times New Roman" w:eastAsia="Calibri" w:hAnsi="Times New Roman" w:cs="Times New Roman"/>
          <w:sz w:val="28"/>
          <w:szCs w:val="28"/>
        </w:rPr>
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</w:r>
    </w:p>
    <w:p w:rsidR="00A4034E" w:rsidRPr="00A4034E" w:rsidRDefault="00A4034E" w:rsidP="00A4034E">
      <w:pPr>
        <w:numPr>
          <w:ilvl w:val="0"/>
          <w:numId w:val="31"/>
        </w:numPr>
        <w:tabs>
          <w:tab w:val="left" w:pos="700"/>
        </w:tabs>
        <w:suppressAutoHyphens/>
        <w:spacing w:after="0" w:line="240" w:lineRule="auto"/>
        <w:ind w:left="314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34E">
        <w:rPr>
          <w:rFonts w:ascii="Times New Roman" w:eastAsia="Calibri" w:hAnsi="Times New Roman" w:cs="Times New Roman"/>
          <w:sz w:val="28"/>
          <w:szCs w:val="28"/>
        </w:rPr>
        <w:t>Постепенно выстраивать собственное целостное мировоззрение.</w:t>
      </w:r>
    </w:p>
    <w:p w:rsidR="00A4034E" w:rsidRPr="00A4034E" w:rsidRDefault="00A4034E" w:rsidP="00A4034E">
      <w:pPr>
        <w:numPr>
          <w:ilvl w:val="0"/>
          <w:numId w:val="31"/>
        </w:numPr>
        <w:tabs>
          <w:tab w:val="left" w:pos="700"/>
        </w:tabs>
        <w:suppressAutoHyphens/>
        <w:spacing w:after="0" w:line="240" w:lineRule="auto"/>
        <w:ind w:left="314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34E">
        <w:rPr>
          <w:rFonts w:ascii="Times New Roman" w:eastAsia="Calibri" w:hAnsi="Times New Roman" w:cs="Times New Roman"/>
          <w:sz w:val="28"/>
          <w:szCs w:val="28"/>
        </w:rPr>
        <w:t xml:space="preserve">Осознавать потребность и готовность к самообразованию, в том числе и в рамках самостоятельной деятельности вне школы. </w:t>
      </w:r>
    </w:p>
    <w:p w:rsidR="00A4034E" w:rsidRPr="00A4034E" w:rsidRDefault="00A4034E" w:rsidP="00A4034E">
      <w:pPr>
        <w:numPr>
          <w:ilvl w:val="0"/>
          <w:numId w:val="31"/>
        </w:numPr>
        <w:tabs>
          <w:tab w:val="left" w:pos="700"/>
        </w:tabs>
        <w:suppressAutoHyphens/>
        <w:spacing w:after="0" w:line="240" w:lineRule="auto"/>
        <w:ind w:left="314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34E">
        <w:rPr>
          <w:rFonts w:ascii="Times New Roman" w:eastAsia="Calibri" w:hAnsi="Times New Roman" w:cs="Times New Roman"/>
          <w:sz w:val="28"/>
          <w:szCs w:val="28"/>
        </w:rPr>
        <w:t xml:space="preserve">Оценивать жизненные ситуации с точки зрения безопасного образа жизни и сохранения здоровья. </w:t>
      </w:r>
    </w:p>
    <w:p w:rsidR="00A4034E" w:rsidRPr="00A4034E" w:rsidRDefault="00A4034E" w:rsidP="00A4034E">
      <w:pPr>
        <w:numPr>
          <w:ilvl w:val="0"/>
          <w:numId w:val="31"/>
        </w:numPr>
        <w:tabs>
          <w:tab w:val="left" w:pos="700"/>
        </w:tabs>
        <w:suppressAutoHyphens/>
        <w:spacing w:after="0" w:line="240" w:lineRule="auto"/>
        <w:ind w:left="314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34E">
        <w:rPr>
          <w:rFonts w:ascii="Times New Roman" w:eastAsia="Calibri" w:hAnsi="Times New Roman" w:cs="Times New Roman"/>
          <w:sz w:val="28"/>
          <w:szCs w:val="28"/>
        </w:rPr>
        <w:t xml:space="preserve">Оценивать экологический риск взаимоотношений человека и природы. </w:t>
      </w:r>
    </w:p>
    <w:p w:rsidR="00A4034E" w:rsidRPr="00A4034E" w:rsidRDefault="00A4034E" w:rsidP="00A4034E">
      <w:pPr>
        <w:numPr>
          <w:ilvl w:val="0"/>
          <w:numId w:val="31"/>
        </w:numPr>
        <w:tabs>
          <w:tab w:val="left" w:pos="700"/>
        </w:tabs>
        <w:suppressAutoHyphens/>
        <w:spacing w:after="0" w:line="240" w:lineRule="auto"/>
        <w:ind w:left="314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34E">
        <w:rPr>
          <w:rFonts w:ascii="Times New Roman" w:eastAsia="Calibri" w:hAnsi="Times New Roman" w:cs="Times New Roman"/>
          <w:sz w:val="28"/>
          <w:szCs w:val="28"/>
        </w:rPr>
        <w:t>Формировать 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A4034E" w:rsidRPr="00A4034E" w:rsidRDefault="00A4034E" w:rsidP="00A4034E">
      <w:pPr>
        <w:numPr>
          <w:ilvl w:val="0"/>
          <w:numId w:val="31"/>
        </w:numPr>
        <w:tabs>
          <w:tab w:val="left" w:pos="700"/>
        </w:tabs>
        <w:suppressAutoHyphens/>
        <w:spacing w:after="0" w:line="240" w:lineRule="auto"/>
        <w:ind w:left="314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34E">
        <w:rPr>
          <w:rFonts w:ascii="Times New Roman" w:eastAsia="Calibri" w:hAnsi="Times New Roman" w:cs="Times New Roman"/>
          <w:sz w:val="28"/>
          <w:szCs w:val="28"/>
        </w:rPr>
        <w:t>Средством развития личностных результатов служит учебный материал, и прежде всего продуктивные задания учебника.</w:t>
      </w:r>
    </w:p>
    <w:p w:rsidR="00A4034E" w:rsidRPr="00A4034E" w:rsidRDefault="00A4034E" w:rsidP="00A4034E">
      <w:pPr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A4034E">
        <w:rPr>
          <w:rFonts w:ascii="Times New Roman" w:eastAsia="Calibri" w:hAnsi="Times New Roman" w:cs="Times New Roman"/>
          <w:b/>
          <w:sz w:val="28"/>
          <w:szCs w:val="28"/>
          <w:u w:val="single"/>
        </w:rPr>
        <w:lastRenderedPageBreak/>
        <w:t>Метапредметными результатами изучения курса «Биология» является формирование универсальных учебных действий (УУД).</w:t>
      </w:r>
    </w:p>
    <w:p w:rsidR="00A4034E" w:rsidRPr="00A4034E" w:rsidRDefault="00A4034E" w:rsidP="00A4034E">
      <w:pPr>
        <w:spacing w:after="0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4034E">
        <w:rPr>
          <w:rFonts w:ascii="Times New Roman" w:eastAsia="Calibri" w:hAnsi="Times New Roman" w:cs="Times New Roman"/>
          <w:b/>
          <w:i/>
          <w:sz w:val="28"/>
          <w:szCs w:val="28"/>
        </w:rPr>
        <w:t>Регулятивные УУД:</w:t>
      </w:r>
    </w:p>
    <w:p w:rsidR="00A4034E" w:rsidRPr="00A4034E" w:rsidRDefault="00A4034E" w:rsidP="00A4034E">
      <w:pPr>
        <w:numPr>
          <w:ilvl w:val="0"/>
          <w:numId w:val="32"/>
        </w:numPr>
        <w:tabs>
          <w:tab w:val="left" w:pos="316"/>
          <w:tab w:val="left" w:pos="700"/>
        </w:tabs>
        <w:suppressAutoHyphens/>
        <w:spacing w:after="0" w:line="240" w:lineRule="auto"/>
        <w:ind w:left="329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34E">
        <w:rPr>
          <w:rFonts w:ascii="Times New Roman" w:eastAsia="Calibri" w:hAnsi="Times New Roman" w:cs="Times New Roman"/>
          <w:sz w:val="28"/>
          <w:szCs w:val="28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A4034E" w:rsidRPr="00A4034E" w:rsidRDefault="00A4034E" w:rsidP="00A4034E">
      <w:pPr>
        <w:numPr>
          <w:ilvl w:val="0"/>
          <w:numId w:val="32"/>
        </w:numPr>
        <w:tabs>
          <w:tab w:val="left" w:pos="316"/>
          <w:tab w:val="left" w:pos="700"/>
        </w:tabs>
        <w:suppressAutoHyphens/>
        <w:spacing w:after="0" w:line="240" w:lineRule="auto"/>
        <w:ind w:left="329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34E">
        <w:rPr>
          <w:rFonts w:ascii="Times New Roman" w:eastAsia="Calibri" w:hAnsi="Times New Roman" w:cs="Times New Roman"/>
          <w:sz w:val="28"/>
          <w:szCs w:val="28"/>
        </w:rPr>
        <w:t>Выдвигать версии решения проблемы, осознавать конечный результат, выбирать из предложенных и искать самостоятельно  средства достижения цели.</w:t>
      </w:r>
    </w:p>
    <w:p w:rsidR="00A4034E" w:rsidRPr="00A4034E" w:rsidRDefault="00A4034E" w:rsidP="00A4034E">
      <w:pPr>
        <w:numPr>
          <w:ilvl w:val="0"/>
          <w:numId w:val="32"/>
        </w:numPr>
        <w:tabs>
          <w:tab w:val="left" w:pos="316"/>
          <w:tab w:val="left" w:pos="700"/>
        </w:tabs>
        <w:suppressAutoHyphens/>
        <w:spacing w:after="0" w:line="240" w:lineRule="auto"/>
        <w:ind w:left="329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34E">
        <w:rPr>
          <w:rFonts w:ascii="Times New Roman" w:eastAsia="Calibri" w:hAnsi="Times New Roman" w:cs="Times New Roman"/>
          <w:sz w:val="28"/>
          <w:szCs w:val="28"/>
        </w:rPr>
        <w:t>Составлять (индивидуально или в группе) план решения проблемы (выполнения проекта).</w:t>
      </w:r>
    </w:p>
    <w:p w:rsidR="00A4034E" w:rsidRPr="00A4034E" w:rsidRDefault="00A4034E" w:rsidP="00A4034E">
      <w:pPr>
        <w:numPr>
          <w:ilvl w:val="0"/>
          <w:numId w:val="32"/>
        </w:numPr>
        <w:tabs>
          <w:tab w:val="left" w:pos="316"/>
          <w:tab w:val="left" w:pos="700"/>
        </w:tabs>
        <w:suppressAutoHyphens/>
        <w:spacing w:after="0" w:line="240" w:lineRule="auto"/>
        <w:ind w:left="329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34E">
        <w:rPr>
          <w:rFonts w:ascii="Times New Roman" w:eastAsia="Calibri" w:hAnsi="Times New Roman" w:cs="Times New Roman"/>
          <w:sz w:val="28"/>
          <w:szCs w:val="28"/>
        </w:rPr>
        <w:t>Работая по плану, сверять свои действия с целью и, при необходимости, исправлять ошибки самостоятельно.</w:t>
      </w:r>
    </w:p>
    <w:p w:rsidR="00A4034E" w:rsidRPr="00A4034E" w:rsidRDefault="00A4034E" w:rsidP="00A4034E">
      <w:pPr>
        <w:numPr>
          <w:ilvl w:val="0"/>
          <w:numId w:val="32"/>
        </w:numPr>
        <w:tabs>
          <w:tab w:val="left" w:pos="316"/>
          <w:tab w:val="left" w:pos="700"/>
        </w:tabs>
        <w:suppressAutoHyphens/>
        <w:spacing w:after="0" w:line="240" w:lineRule="auto"/>
        <w:ind w:left="329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34E">
        <w:rPr>
          <w:rFonts w:ascii="Times New Roman" w:eastAsia="Calibri" w:hAnsi="Times New Roman" w:cs="Times New Roman"/>
          <w:sz w:val="28"/>
          <w:szCs w:val="28"/>
        </w:rPr>
        <w:t>В диалоге с учителем совершенствовать самостоятельно выработанные критерии оценки.</w:t>
      </w:r>
    </w:p>
    <w:p w:rsidR="00A4034E" w:rsidRPr="00A4034E" w:rsidRDefault="00A4034E" w:rsidP="00A4034E">
      <w:pPr>
        <w:numPr>
          <w:ilvl w:val="0"/>
          <w:numId w:val="32"/>
        </w:numPr>
        <w:tabs>
          <w:tab w:val="left" w:pos="316"/>
          <w:tab w:val="left" w:pos="700"/>
        </w:tabs>
        <w:suppressAutoHyphens/>
        <w:spacing w:after="0" w:line="240" w:lineRule="auto"/>
        <w:ind w:left="329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34E">
        <w:rPr>
          <w:rFonts w:ascii="Times New Roman" w:eastAsia="Calibri" w:hAnsi="Times New Roman" w:cs="Times New Roman"/>
          <w:sz w:val="28"/>
          <w:szCs w:val="28"/>
        </w:rPr>
        <w:t>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A4034E" w:rsidRPr="00A4034E" w:rsidRDefault="00A4034E" w:rsidP="00A4034E">
      <w:pPr>
        <w:spacing w:after="0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4034E">
        <w:rPr>
          <w:rFonts w:ascii="Times New Roman" w:eastAsia="Calibri" w:hAnsi="Times New Roman" w:cs="Times New Roman"/>
          <w:b/>
          <w:i/>
          <w:sz w:val="28"/>
          <w:szCs w:val="28"/>
        </w:rPr>
        <w:t>Познавательные УУД:</w:t>
      </w:r>
    </w:p>
    <w:p w:rsidR="00A4034E" w:rsidRPr="00A4034E" w:rsidRDefault="00A4034E" w:rsidP="00A4034E">
      <w:pPr>
        <w:numPr>
          <w:ilvl w:val="0"/>
          <w:numId w:val="33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34E">
        <w:rPr>
          <w:rFonts w:ascii="Times New Roman" w:eastAsia="Calibri" w:hAnsi="Times New Roman" w:cs="Times New Roman"/>
          <w:sz w:val="28"/>
          <w:szCs w:val="28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A4034E" w:rsidRPr="00A4034E" w:rsidRDefault="00A4034E" w:rsidP="00A4034E">
      <w:pPr>
        <w:numPr>
          <w:ilvl w:val="0"/>
          <w:numId w:val="33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34E">
        <w:rPr>
          <w:rFonts w:ascii="Times New Roman" w:eastAsia="Calibri" w:hAnsi="Times New Roman" w:cs="Times New Roman"/>
          <w:sz w:val="28"/>
          <w:szCs w:val="28"/>
        </w:rPr>
        <w:t>Осуществлять сравнение, сериацию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A4034E" w:rsidRPr="00A4034E" w:rsidRDefault="00A4034E" w:rsidP="00A4034E">
      <w:pPr>
        <w:numPr>
          <w:ilvl w:val="0"/>
          <w:numId w:val="33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34E">
        <w:rPr>
          <w:rFonts w:ascii="Times New Roman" w:eastAsia="Calibri" w:hAnsi="Times New Roman" w:cs="Times New Roman"/>
          <w:sz w:val="28"/>
          <w:szCs w:val="28"/>
        </w:rPr>
        <w:t>Строить логическое рассуждение, включающее установление причинно-следственных связей.</w:t>
      </w:r>
    </w:p>
    <w:p w:rsidR="00A4034E" w:rsidRPr="00A4034E" w:rsidRDefault="00A4034E" w:rsidP="00A4034E">
      <w:pPr>
        <w:numPr>
          <w:ilvl w:val="0"/>
          <w:numId w:val="33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34E">
        <w:rPr>
          <w:rFonts w:ascii="Times New Roman" w:eastAsia="Calibri" w:hAnsi="Times New Roman" w:cs="Times New Roman"/>
          <w:sz w:val="28"/>
          <w:szCs w:val="28"/>
        </w:rPr>
        <w:t xml:space="preserve">Создавать схематические модели с выделением существенных характеристик объекта. </w:t>
      </w:r>
    </w:p>
    <w:p w:rsidR="00A4034E" w:rsidRPr="00A4034E" w:rsidRDefault="00A4034E" w:rsidP="00A4034E">
      <w:pPr>
        <w:numPr>
          <w:ilvl w:val="0"/>
          <w:numId w:val="33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34E">
        <w:rPr>
          <w:rFonts w:ascii="Times New Roman" w:eastAsia="Calibri" w:hAnsi="Times New Roman" w:cs="Times New Roman"/>
          <w:sz w:val="28"/>
          <w:szCs w:val="28"/>
        </w:rPr>
        <w:t>Составлять тезисы, различные виды планов (простых, сложных и т.п.). Преобразовывать информацию  из одного вида в другой (таблицу в текст и пр.).</w:t>
      </w:r>
    </w:p>
    <w:p w:rsidR="00A4034E" w:rsidRPr="00A4034E" w:rsidRDefault="00A4034E" w:rsidP="00A4034E">
      <w:pPr>
        <w:numPr>
          <w:ilvl w:val="0"/>
          <w:numId w:val="33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34E">
        <w:rPr>
          <w:rFonts w:ascii="Times New Roman" w:eastAsia="Calibri" w:hAnsi="Times New Roman" w:cs="Times New Roman"/>
          <w:sz w:val="28"/>
          <w:szCs w:val="28"/>
        </w:rPr>
        <w:t xml:space="preserve">Вычитывать все уровни текстовой информации. </w:t>
      </w:r>
    </w:p>
    <w:p w:rsidR="00A4034E" w:rsidRPr="00A4034E" w:rsidRDefault="00A4034E" w:rsidP="00A4034E">
      <w:pPr>
        <w:numPr>
          <w:ilvl w:val="0"/>
          <w:numId w:val="33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34E">
        <w:rPr>
          <w:rFonts w:ascii="Times New Roman" w:eastAsia="Calibri" w:hAnsi="Times New Roman" w:cs="Times New Roman"/>
          <w:sz w:val="28"/>
          <w:szCs w:val="28"/>
        </w:rPr>
        <w:t>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A4034E" w:rsidRPr="00A4034E" w:rsidRDefault="00A4034E" w:rsidP="00A4034E">
      <w:pPr>
        <w:numPr>
          <w:ilvl w:val="0"/>
          <w:numId w:val="33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34E">
        <w:rPr>
          <w:rFonts w:ascii="Times New Roman" w:eastAsia="Calibri" w:hAnsi="Times New Roman" w:cs="Times New Roman"/>
          <w:sz w:val="28"/>
          <w:szCs w:val="28"/>
        </w:rPr>
        <w:t>Средством формирования познавательных УУД служит учебный материал, и прежде всего продуктивные задания учебника.</w:t>
      </w:r>
    </w:p>
    <w:p w:rsidR="00A4034E" w:rsidRPr="00A4034E" w:rsidRDefault="00A4034E" w:rsidP="00A4034E">
      <w:pPr>
        <w:spacing w:after="0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4034E">
        <w:rPr>
          <w:rFonts w:ascii="Times New Roman" w:eastAsia="Calibri" w:hAnsi="Times New Roman" w:cs="Times New Roman"/>
          <w:b/>
          <w:i/>
          <w:sz w:val="28"/>
          <w:szCs w:val="28"/>
        </w:rPr>
        <w:t>Коммуникативные УУД:</w:t>
      </w:r>
    </w:p>
    <w:p w:rsidR="00A4034E" w:rsidRPr="00A4034E" w:rsidRDefault="00A4034E" w:rsidP="00A4034E">
      <w:pPr>
        <w:numPr>
          <w:ilvl w:val="0"/>
          <w:numId w:val="34"/>
        </w:numPr>
        <w:tabs>
          <w:tab w:val="clear" w:pos="1017"/>
          <w:tab w:val="left" w:pos="316"/>
          <w:tab w:val="left" w:pos="714"/>
          <w:tab w:val="left" w:pos="1014"/>
        </w:tabs>
        <w:suppressAutoHyphens/>
        <w:spacing w:after="0" w:line="240" w:lineRule="auto"/>
        <w:ind w:left="357" w:firstLine="1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34E">
        <w:rPr>
          <w:rFonts w:ascii="Times New Roman" w:eastAsia="Calibri" w:hAnsi="Times New Roman" w:cs="Times New Roman"/>
          <w:sz w:val="28"/>
          <w:szCs w:val="28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A4034E" w:rsidRDefault="00A4034E" w:rsidP="00A4034E">
      <w:pPr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4034E" w:rsidRPr="00A4034E" w:rsidRDefault="00A4034E" w:rsidP="00A4034E">
      <w:pPr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4034E" w:rsidRPr="00A4034E" w:rsidRDefault="00A4034E" w:rsidP="00A4034E">
      <w:pPr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A4034E">
        <w:rPr>
          <w:rFonts w:ascii="Times New Roman" w:eastAsia="Calibri" w:hAnsi="Times New Roman" w:cs="Times New Roman"/>
          <w:b/>
          <w:sz w:val="28"/>
          <w:szCs w:val="28"/>
          <w:u w:val="single"/>
        </w:rPr>
        <w:t>Предметными результатами изучения предмета «Биология» являются следующие умения:</w:t>
      </w:r>
    </w:p>
    <w:p w:rsidR="00A4034E" w:rsidRPr="00A4034E" w:rsidRDefault="00A4034E" w:rsidP="00A4034E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4034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осознание роли жизни: </w:t>
      </w:r>
      <w:r w:rsidRPr="00A4034E">
        <w:rPr>
          <w:rFonts w:ascii="Times New Roman" w:eastAsia="Calibri" w:hAnsi="Times New Roman" w:cs="Times New Roman"/>
          <w:sz w:val="28"/>
          <w:szCs w:val="28"/>
        </w:rPr>
        <w:t xml:space="preserve"> определять роль в природе различных групп организмов; объяснять роль живых организмов в круговороте веществ экосистемы.</w:t>
      </w:r>
    </w:p>
    <w:p w:rsidR="00A4034E" w:rsidRPr="00A4034E" w:rsidRDefault="00A4034E" w:rsidP="00A4034E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4034E">
        <w:rPr>
          <w:rFonts w:ascii="Times New Roman" w:eastAsia="Calibri" w:hAnsi="Times New Roman" w:cs="Times New Roman"/>
          <w:b/>
          <w:i/>
          <w:sz w:val="28"/>
          <w:szCs w:val="28"/>
        </w:rPr>
        <w:t>рассмотрение биоло</w:t>
      </w:r>
      <w:r w:rsidR="00F8709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гических процессов в развитии: </w:t>
      </w:r>
      <w:r w:rsidRPr="00A4034E">
        <w:rPr>
          <w:rFonts w:ascii="Times New Roman" w:eastAsia="Calibri" w:hAnsi="Times New Roman" w:cs="Times New Roman"/>
          <w:sz w:val="28"/>
          <w:szCs w:val="28"/>
        </w:rPr>
        <w:t>приводить примеры приспособлений организмов к среде обитания и объяснять их значение;находить черты, свидетельствующие об усложнении живых организмов по сравнению с предками, и давать им объяснение;объяснять приспособления на разных стадиях жизненных циклов.</w:t>
      </w:r>
    </w:p>
    <w:p w:rsidR="00A4034E" w:rsidRPr="00A4034E" w:rsidRDefault="00A4034E" w:rsidP="00A4034E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4034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использование биологических знаний в быту:  </w:t>
      </w:r>
      <w:r w:rsidRPr="00A4034E">
        <w:rPr>
          <w:rFonts w:ascii="Times New Roman" w:eastAsia="Calibri" w:hAnsi="Times New Roman" w:cs="Times New Roman"/>
          <w:sz w:val="28"/>
          <w:szCs w:val="28"/>
        </w:rPr>
        <w:t>объяснять значение живых организмов в жизни и хозяйстве человека.</w:t>
      </w:r>
    </w:p>
    <w:p w:rsidR="00A4034E" w:rsidRPr="00A4034E" w:rsidRDefault="00A4034E" w:rsidP="00A4034E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4034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объяснять мир с точки зрения биологии:  </w:t>
      </w:r>
      <w:r w:rsidRPr="00A4034E">
        <w:rPr>
          <w:rFonts w:ascii="Times New Roman" w:eastAsia="Calibri" w:hAnsi="Times New Roman" w:cs="Times New Roman"/>
          <w:sz w:val="28"/>
          <w:szCs w:val="28"/>
        </w:rPr>
        <w:t>перечислять отличительные свойства живого;различать (по таблице) основные группы живых организмов (бактерии: безъядерные, ядерные: грибы, растения, животные) и основные группы растений (водоросли, мхи, хвощи, плауны, папоротники, голосеменные и цветковые);определять основные органы растений (части клетки);объяснять строение и жизнедеятельность изученных групп живых организмов (бактерии, грибы, водоросли, мхи, хвощи, плауны,папоротники, голосеменные и цветковые);</w:t>
      </w:r>
    </w:p>
    <w:p w:rsidR="00A4034E" w:rsidRPr="00A4034E" w:rsidRDefault="00A4034E" w:rsidP="00A4034E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4034E">
        <w:rPr>
          <w:rFonts w:ascii="Times New Roman" w:eastAsia="Calibri" w:hAnsi="Times New Roman" w:cs="Times New Roman"/>
          <w:b/>
          <w:sz w:val="28"/>
          <w:szCs w:val="28"/>
        </w:rPr>
        <w:t>понимать смысл биологических терминов;</w:t>
      </w:r>
      <w:r w:rsidRPr="00A4034E">
        <w:rPr>
          <w:rFonts w:ascii="Times New Roman" w:eastAsia="Calibri" w:hAnsi="Times New Roman" w:cs="Times New Roman"/>
          <w:sz w:val="28"/>
          <w:szCs w:val="28"/>
        </w:rPr>
        <w:t>характеризовать методы биологической науки (наблюдение, сравнение, эксперимент, измерение) и их роль в познании живой природы; проводить биологические опыты и эксперименты и объяснять их результаты; пользоваться увеличительными приборами и иметь элементарные навыки приготовления и изучения препаратов.</w:t>
      </w:r>
    </w:p>
    <w:p w:rsidR="005D5FC0" w:rsidRPr="004E3824" w:rsidRDefault="00A4034E" w:rsidP="005F40CA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4034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оценивать поведение человека с точки зрения здорового образа жизни: </w:t>
      </w:r>
      <w:r w:rsidRPr="00A4034E">
        <w:rPr>
          <w:rFonts w:ascii="Times New Roman" w:eastAsia="Calibri" w:hAnsi="Times New Roman" w:cs="Times New Roman"/>
          <w:sz w:val="28"/>
          <w:szCs w:val="28"/>
        </w:rPr>
        <w:t>использовать знания биологии при соблюдении правил повседневной гигиены;различать съедобные и ядовитые грибы и растения своей местности.</w:t>
      </w:r>
    </w:p>
    <w:p w:rsidR="00A4034E" w:rsidRDefault="00A4034E" w:rsidP="00075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4CFE" w:rsidRDefault="00BB4CFE" w:rsidP="00A4034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299" w:rsidRDefault="00455299" w:rsidP="00A4034E">
      <w:pPr>
        <w:rPr>
          <w:rFonts w:ascii="Times New Roman" w:eastAsia="Calibri" w:hAnsi="Times New Roman" w:cs="Times New Roman"/>
          <w:sz w:val="24"/>
          <w:szCs w:val="24"/>
        </w:rPr>
      </w:pPr>
    </w:p>
    <w:p w:rsidR="00BB4CFE" w:rsidRDefault="00BB4CFE" w:rsidP="00A4034E">
      <w:pPr>
        <w:rPr>
          <w:rFonts w:ascii="Times New Roman" w:eastAsia="Calibri" w:hAnsi="Times New Roman" w:cs="Times New Roman"/>
          <w:sz w:val="24"/>
          <w:szCs w:val="24"/>
        </w:rPr>
      </w:pPr>
    </w:p>
    <w:p w:rsidR="00BB4CFE" w:rsidRDefault="00BB4CFE" w:rsidP="00A4034E">
      <w:pPr>
        <w:rPr>
          <w:rFonts w:ascii="Times New Roman" w:eastAsia="Calibri" w:hAnsi="Times New Roman" w:cs="Times New Roman"/>
          <w:sz w:val="24"/>
          <w:szCs w:val="24"/>
        </w:rPr>
      </w:pPr>
    </w:p>
    <w:p w:rsidR="00BB4CFE" w:rsidRDefault="00BB4CFE" w:rsidP="00A4034E">
      <w:pPr>
        <w:rPr>
          <w:rFonts w:ascii="Times New Roman" w:eastAsia="Calibri" w:hAnsi="Times New Roman" w:cs="Times New Roman"/>
          <w:sz w:val="24"/>
          <w:szCs w:val="24"/>
        </w:rPr>
      </w:pPr>
    </w:p>
    <w:p w:rsidR="00266D08" w:rsidRPr="00A4034E" w:rsidRDefault="00266D08" w:rsidP="00A4034E">
      <w:pPr>
        <w:rPr>
          <w:rFonts w:ascii="Times New Roman" w:eastAsia="Calibri" w:hAnsi="Times New Roman" w:cs="Times New Roman"/>
          <w:sz w:val="24"/>
          <w:szCs w:val="24"/>
        </w:rPr>
      </w:pPr>
    </w:p>
    <w:p w:rsidR="00A4034E" w:rsidRPr="00A4034E" w:rsidRDefault="00A4034E" w:rsidP="00A4034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4034E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Календарно-тем</w:t>
      </w:r>
      <w:r w:rsidRPr="00A4034E">
        <w:rPr>
          <w:rFonts w:ascii="Times New Roman" w:eastAsia="Calibri" w:hAnsi="Times New Roman" w:cs="Times New Roman"/>
          <w:b/>
          <w:sz w:val="28"/>
          <w:szCs w:val="28"/>
        </w:rPr>
        <w:t>атическое планирование. 5 класс. ФГОС.</w:t>
      </w:r>
    </w:p>
    <w:tbl>
      <w:tblPr>
        <w:tblW w:w="15168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1647"/>
        <w:gridCol w:w="1566"/>
        <w:gridCol w:w="1747"/>
        <w:gridCol w:w="2125"/>
        <w:gridCol w:w="2221"/>
        <w:gridCol w:w="1751"/>
        <w:gridCol w:w="1276"/>
        <w:gridCol w:w="1124"/>
        <w:gridCol w:w="1144"/>
      </w:tblGrid>
      <w:tr w:rsidR="00A4034E" w:rsidRPr="00A4034E" w:rsidTr="00BB4CFE">
        <w:trPr>
          <w:trHeight w:val="261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8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ind w:left="-108" w:right="-10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Практикум</w:t>
            </w: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034E" w:rsidRPr="00A4034E" w:rsidRDefault="00BB4CFE" w:rsidP="00A4034E">
            <w:pPr>
              <w:snapToGrid w:val="0"/>
              <w:ind w:left="-113" w:right="-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Изучае</w:t>
            </w:r>
            <w:r w:rsidR="00A4034E"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мый</w:t>
            </w:r>
          </w:p>
          <w:p w:rsidR="00A4034E" w:rsidRPr="00A4034E" w:rsidRDefault="00A4034E" w:rsidP="00A4034E">
            <w:pPr>
              <w:snapToGrid w:val="0"/>
              <w:ind w:left="-113" w:right="-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пара-</w:t>
            </w:r>
          </w:p>
          <w:p w:rsidR="00A4034E" w:rsidRPr="00A4034E" w:rsidRDefault="00A4034E" w:rsidP="00A4034E">
            <w:pPr>
              <w:snapToGrid w:val="0"/>
              <w:ind w:left="-113" w:right="-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граф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ind w:left="-113" w:right="-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Дата проведения</w:t>
            </w:r>
          </w:p>
          <w:p w:rsidR="00A4034E" w:rsidRPr="00A4034E" w:rsidRDefault="00A4034E" w:rsidP="00A4034E">
            <w:pPr>
              <w:snapToGrid w:val="0"/>
              <w:ind w:right="-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4034E" w:rsidRPr="00A4034E" w:rsidRDefault="00A4034E" w:rsidP="00A4034E">
            <w:pPr>
              <w:snapToGrid w:val="0"/>
              <w:ind w:left="-42" w:right="-9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4034E" w:rsidRPr="00A4034E" w:rsidRDefault="00A4034E" w:rsidP="00A403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4034E" w:rsidRPr="00A4034E" w:rsidRDefault="00A4034E" w:rsidP="00A4034E">
            <w:pPr>
              <w:snapToGrid w:val="0"/>
              <w:ind w:right="-9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034E" w:rsidRPr="00A4034E" w:rsidTr="00BB4CFE">
        <w:trPr>
          <w:trHeight w:val="77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личностные </w:t>
            </w:r>
          </w:p>
        </w:tc>
        <w:tc>
          <w:tcPr>
            <w:tcW w:w="212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метапредметные 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ind w:left="-108" w:right="-108"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ind w:right="-9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034E" w:rsidRPr="00A4034E" w:rsidTr="00BB4CFE">
        <w:trPr>
          <w:trHeight w:val="1469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17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ind w:left="-108" w:right="-108"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ind w:right="-9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034E" w:rsidRPr="00A4034E" w:rsidTr="00BB4CFE">
        <w:trPr>
          <w:trHeight w:val="1085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965156">
              <w:rPr>
                <w:rFonts w:ascii="Times New Roman" w:eastAsia="Calibri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16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Биология - наука о живой природе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Биология как наука. Значение биологии </w:t>
            </w:r>
          </w:p>
          <w:p w:rsidR="00A4034E" w:rsidRPr="00A4034E" w:rsidRDefault="00A4034E" w:rsidP="00A4034E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значения биологических наук в развитии представлений человека о природе во всем ее многообразии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 УУД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умение структурировать учебный материал, выделять в нем главное.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 УУД.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соблюдать дисциплину на уроке, уважительно </w:t>
            </w:r>
            <w:r w:rsidR="00F87095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носиться к учителю и одноклассникам.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 УУД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. умение организовать вы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полнение заданий учителя, делать выводы по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результатам работы.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 УУД.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воспринимать информацию на слух, отвечать на вопросы учителя, работать в группах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Учащиеся должны 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 многообразии живой природы;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царства живой природы: Бактерии, Грибы, Растения, Животные;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Учащиеся должны уметь: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определять понятия «биология», «экология», «биосфера», «царства живой природы», «экологические факторы»;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Учащиеся могут узнать: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науки, изучающие живую природу;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Учащиеся смогут научиться: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определять понятия  флора, фауна; 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ind w:left="-113" w:right="-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A80" w:rsidRDefault="00A4034E" w:rsidP="00BB4CF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§1</w:t>
            </w:r>
          </w:p>
          <w:p w:rsidR="00BB4CFE" w:rsidRPr="00BB4CFE" w:rsidRDefault="00BB4CFE" w:rsidP="00BB4CF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B4CF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стр.6-9,пересказ, рис.1,2,3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</w:tc>
      </w:tr>
      <w:tr w:rsidR="00A4034E" w:rsidRPr="00A4034E" w:rsidTr="00BB4CFE">
        <w:trPr>
          <w:trHeight w:val="818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  <w:r w:rsidR="00965156">
              <w:rPr>
                <w:rFonts w:ascii="Times New Roman" w:eastAsia="Calibri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6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Методы исследования в биологии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Методы познания в биологии: наблюдение, эксперимент, измерение. Источники биологической информации, ее получение, анализ и представление его результатов. Техника безопасности в кабинете биологии. </w:t>
            </w:r>
          </w:p>
          <w:p w:rsidR="00A4034E" w:rsidRPr="00A4034E" w:rsidRDefault="00A4034E" w:rsidP="00A4034E">
            <w:pPr>
              <w:widowControl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Демонстрация</w:t>
            </w:r>
          </w:p>
          <w:p w:rsidR="00A4034E" w:rsidRPr="00A4034E" w:rsidRDefault="00A4034E" w:rsidP="00A4034E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Приборы и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оборудование</w:t>
            </w:r>
          </w:p>
        </w:tc>
        <w:tc>
          <w:tcPr>
            <w:tcW w:w="17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Понимание значимости научного исследования природы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 УУД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: умение проводить элементарные исследования, работать с различными источниками информации.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 УУД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умение соблюдать дисциплину на уроке, уважительно относиться к учителю и одноклассникам.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 УУД.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организовать вы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полнение заданий учителя согласно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установленным правилам работы в кабинете.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 УУД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. умение воспринимать информацию на слух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Учащиеся должны 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основные методы исследования в биологии: наблюдение, эксперимент, измерение;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Учащиеся должны уметь: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определять понятия «методы исследования», «наблюдение», «эксперимент», «измерение»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пользоваться простыми биологическими при-борами,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инструментами и оборудованием;</w:t>
            </w:r>
          </w:p>
        </w:tc>
        <w:tc>
          <w:tcPr>
            <w:tcW w:w="17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Учащиеся могут узнать: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методы биологии;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§2</w:t>
            </w:r>
            <w:r w:rsidR="00951A80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BB4CFE" w:rsidRDefault="00BB4CF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CFE">
              <w:rPr>
                <w:rFonts w:ascii="Times New Roman" w:eastAsia="Calibri" w:hAnsi="Times New Roman" w:cs="Times New Roman"/>
                <w:sz w:val="24"/>
                <w:szCs w:val="24"/>
              </w:rPr>
              <w:t>стр.10-13, пересказ,</w:t>
            </w:r>
          </w:p>
          <w:p w:rsidR="00951A80" w:rsidRPr="00A4034E" w:rsidRDefault="00BB4CF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CFE">
              <w:rPr>
                <w:rFonts w:ascii="Times New Roman" w:eastAsia="Calibri" w:hAnsi="Times New Roman" w:cs="Times New Roman"/>
                <w:sz w:val="24"/>
                <w:szCs w:val="24"/>
              </w:rPr>
              <w:t>рис.5.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</w:tc>
      </w:tr>
      <w:tr w:rsidR="00A4034E" w:rsidRPr="00A4034E" w:rsidTr="00BB4CFE">
        <w:trPr>
          <w:trHeight w:val="83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  <w:r w:rsidR="00965156">
              <w:rPr>
                <w:rFonts w:ascii="Times New Roman" w:eastAsia="Calibri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6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Разнообразие живой природы. Царства живых организмов. Отличительные признаки живого 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tabs>
                <w:tab w:val="left" w:pos="-360"/>
              </w:tabs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Царства: Бактерии, Грибы, Растения и Животные. Признаки живого: клеточное строение, питание, дыхание, обмен веществ, раздражимость, рост, развитие, размножение</w:t>
            </w:r>
          </w:p>
          <w:p w:rsidR="00A4034E" w:rsidRPr="00A4034E" w:rsidRDefault="00A4034E" w:rsidP="00A4034E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403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Понимание научного значения класси</w:t>
            </w:r>
            <w:r w:rsidRPr="00A403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фикации живых организмов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widowControl w:val="0"/>
              <w:suppressAutoHyphens/>
              <w:snapToGrid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  <w:lang w:eastAsia="ar-SA"/>
              </w:rPr>
              <w:t>Познавательные УУД</w:t>
            </w: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. 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умение давать определения понятиям, классифицировать объекты. </w:t>
            </w: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  <w:lang w:eastAsia="ar-SA"/>
              </w:rPr>
              <w:t>Личностные УУД</w:t>
            </w: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.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умение соблюдать дисц</w:t>
            </w:r>
            <w:r w:rsidR="00F8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иплину на уроке, уважительно от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носиться к учителю и одноклассникам.</w:t>
            </w:r>
          </w:p>
          <w:p w:rsidR="00A4034E" w:rsidRPr="00A4034E" w:rsidRDefault="00A4034E" w:rsidP="00A4034E">
            <w:pPr>
              <w:widowControl w:val="0"/>
              <w:suppressAutoHyphens/>
              <w:spacing w:after="0"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  <w:lang w:eastAsia="ar-SA"/>
              </w:rPr>
              <w:t>Регулятивные УУД</w:t>
            </w: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.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умение организовать выполнение заданий учителя. Развитие навыков самооценки и самоанализа.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Коммуникативные УУД.</w:t>
            </w:r>
            <w:r w:rsidRPr="00A403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умение воспринимать информацию на слух, отвечать на </w:t>
            </w:r>
            <w:r w:rsidRPr="00A403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вопросы учителя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Учащиеся должны 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 многообразии живой природы;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царства живой природы: Бактерии, Грибы, Растения, Животные;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признаки живого: клеточное строение, питание, дыхание, обмен веществ, раздражимость, рост, развитие, размножение;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Учащиеся должны уметь: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определять понятия «царства живой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природы», «царство Бактерии», «царство Грибы», «царство Растения» и «царство Животные»»;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отличать живые организмы от неживых;</w:t>
            </w:r>
          </w:p>
        </w:tc>
        <w:tc>
          <w:tcPr>
            <w:tcW w:w="17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Учащиеся могут узнать: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</w:t>
            </w:r>
            <w:r w:rsidR="00F87095">
              <w:rPr>
                <w:rFonts w:ascii="Times New Roman" w:eastAsia="Calibri" w:hAnsi="Times New Roman" w:cs="Times New Roman"/>
                <w:sz w:val="24"/>
                <w:szCs w:val="24"/>
              </w:rPr>
              <w:t>науки, изучающие живую при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роду;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Учащиеся смогут научиться:</w:t>
            </w:r>
          </w:p>
          <w:p w:rsidR="00A4034E" w:rsidRPr="00A4034E" w:rsidRDefault="00A4034E" w:rsidP="00A4034E">
            <w:pPr>
              <w:widowControl w:val="0"/>
              <w:suppressAutoHyphens/>
              <w:snapToGrid w:val="0"/>
              <w:spacing w:after="0"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A403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определять понятия низшие растения, высшие растения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FE" w:rsidRDefault="00A4034E" w:rsidP="00BB4CF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§3</w:t>
            </w:r>
            <w:r w:rsidR="00951A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BB4CFE" w:rsidRPr="00A4034E" w:rsidRDefault="00BB4CFE" w:rsidP="00BB4CF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CFE">
              <w:rPr>
                <w:rFonts w:ascii="Times New Roman" w:eastAsia="Calibri" w:hAnsi="Times New Roman" w:cs="Times New Roman"/>
                <w:sz w:val="24"/>
                <w:szCs w:val="24"/>
              </w:rPr>
              <w:t>стр.15-16, рис.8. Составить пищевую цепь</w:t>
            </w:r>
          </w:p>
          <w:p w:rsidR="00951A80" w:rsidRPr="00A4034E" w:rsidRDefault="00951A80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сентябрь </w:t>
            </w:r>
          </w:p>
        </w:tc>
      </w:tr>
      <w:tr w:rsidR="00A4034E" w:rsidRPr="00A4034E" w:rsidTr="00BB4CFE">
        <w:trPr>
          <w:trHeight w:val="842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  <w:r w:rsidR="00965156">
              <w:rPr>
                <w:rFonts w:ascii="Times New Roman" w:eastAsia="Calibri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16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Среды обитания живых организмов. 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Водная среда. Наземно-воздушная среда. Почва как среда обитания. Организм как среда обитания</w:t>
            </w:r>
          </w:p>
          <w:p w:rsidR="00A4034E" w:rsidRPr="00A4034E" w:rsidRDefault="00A4034E" w:rsidP="00A4034E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403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Понимание необходимости и соответствия приспо</w:t>
            </w:r>
            <w:r w:rsidRPr="00A403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соблений организмов к условиям среды, в которой они обитают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widowControl w:val="0"/>
              <w:suppressAutoHyphens/>
              <w:snapToGrid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  <w:lang w:eastAsia="ar-SA"/>
              </w:rPr>
              <w:t>Познавателъные УУД</w:t>
            </w: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: 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умение работать с различными ист</w:t>
            </w:r>
            <w:r w:rsidR="00F8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очниками информации и преобразо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вывать ее из одной формы в другую, давать определения понятиям. Развитие элементарных навыков устанавливания причинно – следственных связей.</w:t>
            </w:r>
          </w:p>
          <w:p w:rsidR="00A4034E" w:rsidRPr="00A4034E" w:rsidRDefault="00A4034E" w:rsidP="00A4034E">
            <w:pPr>
              <w:widowControl w:val="0"/>
              <w:suppressAutoHyphens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  <w:lang w:eastAsia="ar-SA"/>
              </w:rPr>
              <w:t>Личностные УУД</w:t>
            </w: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умение применять полученные на уроке знания на практике. Потребность в справедливом оценивании своей рабо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 xml:space="preserve">ты и работы 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lastRenderedPageBreak/>
              <w:t>одноклассников Эстетическое восприятие природы</w:t>
            </w:r>
          </w:p>
          <w:p w:rsidR="00A4034E" w:rsidRPr="00A4034E" w:rsidRDefault="00A4034E" w:rsidP="00A4034E">
            <w:pPr>
              <w:widowControl w:val="0"/>
              <w:suppressAutoHyphens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  <w:lang w:eastAsia="ar-SA"/>
              </w:rPr>
              <w:t>Регулятивные УУД</w:t>
            </w: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умение организовать выполнение заданий учителя согласно установленным правилам работы в кабинете. Развитие навыков само-оценки и самоанализа.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Коммуникативные УУД:</w:t>
            </w:r>
            <w:r w:rsidRPr="00A403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умение слушать учителя и одноклассников, аргументировать свою точку зрения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Учащиеся должны 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 многообразии живой природы;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основные среды обитания жи-ых организмов: водная среда, на-земно-воздушная среда, почва как среда обитания, организм как среда обитания;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Учащиеся должны уметь: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определять понятия «биология», «экология», «биосфера», «среда обитания», «место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обитания»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характеризовать среды обитания организмов;</w:t>
            </w:r>
          </w:p>
          <w:p w:rsidR="00A4034E" w:rsidRPr="00A4034E" w:rsidRDefault="00A4034E" w:rsidP="00A4034E">
            <w:pPr>
              <w:widowControl w:val="0"/>
              <w:suppressAutoHyphens/>
              <w:spacing w:after="0" w:line="25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Учащиеся могут узнать: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отличие среды обитания от местообитания; причины формирования черт приспособленности организмов к среде обитания;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Учащиеся смогут научиться:</w:t>
            </w:r>
          </w:p>
          <w:p w:rsidR="00A4034E" w:rsidRPr="00A4034E" w:rsidRDefault="00A4034E" w:rsidP="00A4034E">
            <w:pPr>
              <w:widowControl w:val="0"/>
              <w:suppressAutoHyphens/>
              <w:snapToGrid w:val="0"/>
              <w:spacing w:after="0" w:line="24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03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определять понятия  абиотические факторы, биотические факторы, </w:t>
            </w:r>
            <w:r w:rsidRPr="00A403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антропогенный;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Default="00A4034E" w:rsidP="00BB4CF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§4</w:t>
            </w:r>
            <w:r w:rsidR="00951A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BB4CFE" w:rsidRPr="00A4034E" w:rsidRDefault="00BB4CFE" w:rsidP="00BB4CF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CFE">
              <w:rPr>
                <w:rFonts w:ascii="Times New Roman" w:eastAsia="Calibri" w:hAnsi="Times New Roman" w:cs="Times New Roman"/>
                <w:sz w:val="24"/>
                <w:szCs w:val="24"/>
              </w:rPr>
              <w:t>стр.19-24, заполнить таблицу «Среды обитания»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сентябрь </w:t>
            </w:r>
          </w:p>
        </w:tc>
      </w:tr>
      <w:tr w:rsidR="00A4034E" w:rsidRPr="00A4034E" w:rsidTr="00BB4CFE">
        <w:trPr>
          <w:trHeight w:val="484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  <w:r w:rsidR="00965156">
              <w:rPr>
                <w:rFonts w:ascii="Times New Roman" w:eastAsia="Calibri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16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Экологические факторы и их влияние на живые организмы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Экологические факторы: абиотические, биотические, антропогенные. Влияние экологических факторов на живые организмы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403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Осознание влияния фак</w:t>
            </w:r>
            <w:r w:rsidRPr="00A403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торов среды на живые орга</w:t>
            </w:r>
            <w:r w:rsidRPr="00A403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низмы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widowControl w:val="0"/>
              <w:suppressAutoHyphens/>
              <w:snapToGrid w:val="0"/>
              <w:spacing w:after="0" w:line="2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  <w:lang w:eastAsia="ar-SA"/>
              </w:rPr>
              <w:t>Познавательные УУД</w:t>
            </w: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: 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умение работать с раз-личнымиисточниками информации, готовить сообщения и презентации, выделять главное в тексте, структурировать учебный материал, грамотно формулировать вопросы.</w:t>
            </w:r>
          </w:p>
          <w:p w:rsidR="00A4034E" w:rsidRPr="00A4034E" w:rsidRDefault="00A4034E" w:rsidP="00A4034E">
            <w:pPr>
              <w:widowControl w:val="0"/>
              <w:suppressAutoHyphens/>
              <w:snapToGrid w:val="0"/>
              <w:spacing w:after="0" w:line="2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  <w:lang w:eastAsia="ar-SA"/>
              </w:rPr>
              <w:lastRenderedPageBreak/>
              <w:t>Личностные УУД</w:t>
            </w: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умение применять полученные на уроке знания на практике.</w:t>
            </w:r>
          </w:p>
          <w:p w:rsidR="00A4034E" w:rsidRPr="00A4034E" w:rsidRDefault="00A4034E" w:rsidP="00A4034E">
            <w:pPr>
              <w:widowControl w:val="0"/>
              <w:suppressAutoHyphens/>
              <w:snapToGrid w:val="0"/>
              <w:spacing w:after="0" w:line="2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  <w:lang w:eastAsia="ar-SA"/>
              </w:rPr>
              <w:t>Регулятивные УУД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: умение организовать выполнение заданий учителя согласно установленным правилам работы в кабинете. </w:t>
            </w: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  <w:lang w:eastAsia="ar-SA"/>
              </w:rPr>
              <w:t>Коммуникативные УУД</w:t>
            </w: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: 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умение воспринимать информацию на слух, задавать вопросы, работать в составе творческих групп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Учащиеся должны 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 многообразии живой природы;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экологические факторы;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основные среды обитания живых организмов: водная среда, наземно-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воздушная среда, почва как среда обитания, организм как среда обитания;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Учащиеся должны уметь: </w:t>
            </w:r>
          </w:p>
          <w:p w:rsidR="00A4034E" w:rsidRPr="00A4034E" w:rsidRDefault="00A4034E" w:rsidP="00A4034E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определять понятия «биология», «экология», «эко-логические факторы»;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характеризовать экологические факторы;</w:t>
            </w:r>
          </w:p>
        </w:tc>
        <w:tc>
          <w:tcPr>
            <w:tcW w:w="17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Учащиеся могут узнать: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причины формирования черт приспособленности организмов к среде обитания;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Учащиеся смогут </w:t>
            </w:r>
            <w:r w:rsidRPr="00A403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научиться: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определять понятия  абиотические факторы, биотические факторы, антропогенный; </w:t>
            </w:r>
          </w:p>
          <w:p w:rsidR="00A4034E" w:rsidRPr="00A4034E" w:rsidRDefault="00A4034E" w:rsidP="00A4034E">
            <w:pPr>
              <w:widowControl w:val="0"/>
              <w:suppressAutoHyphens/>
              <w:snapToGrid w:val="0"/>
              <w:spacing w:after="0" w:line="24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Default="00A4034E" w:rsidP="00BB4CF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B4CFE" w:rsidRPr="00A4034E" w:rsidRDefault="00BB4CFE" w:rsidP="00BB4CF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CFE">
              <w:rPr>
                <w:rFonts w:ascii="Times New Roman" w:eastAsia="Calibri" w:hAnsi="Times New Roman" w:cs="Times New Roman"/>
                <w:sz w:val="24"/>
                <w:szCs w:val="24"/>
              </w:rPr>
              <w:t>§5, стр.25-27, пересказ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BB4CF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</w:tr>
      <w:tr w:rsidR="00A4034E" w:rsidRPr="00A4034E" w:rsidTr="00BB4CFE">
        <w:trPr>
          <w:trHeight w:val="971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  <w:r w:rsidR="009651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(6)</w:t>
            </w:r>
          </w:p>
        </w:tc>
        <w:tc>
          <w:tcPr>
            <w:tcW w:w="16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по теме «Введение» 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«Фенологические наблюдения за сезонными изменениями в природе. Ведение дневника наблюдений»</w:t>
            </w:r>
          </w:p>
          <w:p w:rsidR="00A4034E" w:rsidRPr="00A4034E" w:rsidRDefault="00A4034E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Эк.№1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«Многообразие живых организмов, осенние явления в жизни растений и животных»</w:t>
            </w:r>
          </w:p>
        </w:tc>
        <w:tc>
          <w:tcPr>
            <w:tcW w:w="17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Познавательный интерес к естественным наукам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u w:val="single"/>
              </w:rPr>
              <w:t>Личностные УУД</w:t>
            </w:r>
            <w:r w:rsidRPr="00A403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.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соблюдать дисциплину на уроке, уважительно относиться к учителю и одноклассникам.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u w:val="single"/>
              </w:rPr>
              <w:t>Регулятивные УУД</w:t>
            </w:r>
            <w:r w:rsidRPr="00A403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.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организовать выполнение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заданий учителя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ind w:right="-108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Учащиеся должны знать:</w:t>
            </w:r>
          </w:p>
          <w:p w:rsidR="00A4034E" w:rsidRPr="00A4034E" w:rsidRDefault="00A4034E" w:rsidP="00A4034E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 многообразии живой природы;</w:t>
            </w:r>
          </w:p>
          <w:p w:rsidR="00A4034E" w:rsidRPr="00A4034E" w:rsidRDefault="00A4034E" w:rsidP="00A4034E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основные методы исследования в биологии: наблюдение, эксперимент, измерение; </w:t>
            </w:r>
          </w:p>
          <w:p w:rsidR="00A4034E" w:rsidRPr="00A4034E" w:rsidRDefault="00A4034E" w:rsidP="00A4034E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экологические факторы;</w:t>
            </w:r>
          </w:p>
          <w:p w:rsidR="00A4034E" w:rsidRPr="00A4034E" w:rsidRDefault="00A4034E" w:rsidP="00A4034E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основные среды обитания живых организмов: водная среда, назем-но-воздушная среда, почва как среда обитания, организм как среда обитания;</w:t>
            </w:r>
          </w:p>
          <w:p w:rsidR="00A4034E" w:rsidRPr="00A4034E" w:rsidRDefault="00A4034E" w:rsidP="00A4034E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правила техники безопасности при проведении наблюдений и лабораторных опытов в кабинете биологии.</w:t>
            </w:r>
          </w:p>
          <w:p w:rsidR="00A4034E" w:rsidRPr="00A4034E" w:rsidRDefault="00A4034E" w:rsidP="00A4034E">
            <w:pPr>
              <w:ind w:right="-108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Учащиеся должны уметь: </w:t>
            </w:r>
          </w:p>
          <w:p w:rsidR="00A4034E" w:rsidRPr="00A4034E" w:rsidRDefault="00A4034E" w:rsidP="00A4034E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определять понятия «биология», «экология», «био-сфера», «царства живой природы», «экологические факторы»;</w:t>
            </w:r>
          </w:p>
          <w:p w:rsidR="00A4034E" w:rsidRPr="00A4034E" w:rsidRDefault="00A4034E" w:rsidP="00A4034E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пользоваться простыми биологическими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приборами, инструментами и оборудованием;</w:t>
            </w:r>
          </w:p>
          <w:p w:rsidR="00A4034E" w:rsidRPr="00A4034E" w:rsidRDefault="00A4034E" w:rsidP="00A4034E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характеризовать экологические факторы;</w:t>
            </w:r>
          </w:p>
          <w:p w:rsidR="00A4034E" w:rsidRPr="00A4034E" w:rsidRDefault="00A4034E" w:rsidP="00A4034E">
            <w:pPr>
              <w:ind w:right="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проводить фенологические наблюдения;</w:t>
            </w:r>
          </w:p>
          <w:p w:rsidR="00A4034E" w:rsidRPr="00A4034E" w:rsidRDefault="00A4034E" w:rsidP="00A4034E">
            <w:pPr>
              <w:snapToGrid w:val="0"/>
              <w:ind w:left="15" w:right="4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соблюдать правила техники безопасности при проведении наблюдений и лабораторных опытов.</w:t>
            </w:r>
          </w:p>
        </w:tc>
        <w:tc>
          <w:tcPr>
            <w:tcW w:w="17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Pr="00A4034E" w:rsidRDefault="00BB4CF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CFE">
              <w:rPr>
                <w:rFonts w:ascii="Times New Roman" w:eastAsia="Calibri" w:hAnsi="Times New Roman" w:cs="Times New Roman"/>
                <w:sz w:val="24"/>
                <w:szCs w:val="24"/>
              </w:rPr>
              <w:t>§6, стр.30-33, читать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</w:tr>
    </w:tbl>
    <w:p w:rsidR="00A4034E" w:rsidRDefault="00A4034E" w:rsidP="00A4034E">
      <w:pPr>
        <w:jc w:val="center"/>
        <w:rPr>
          <w:rFonts w:ascii="Calibri" w:eastAsia="Calibri" w:hAnsi="Calibri" w:cs="Times New Roman"/>
          <w:b/>
        </w:rPr>
      </w:pPr>
    </w:p>
    <w:p w:rsidR="00F27BFF" w:rsidRDefault="00F27BFF" w:rsidP="00A4034E">
      <w:pPr>
        <w:jc w:val="center"/>
        <w:rPr>
          <w:rFonts w:ascii="Calibri" w:eastAsia="Calibri" w:hAnsi="Calibri" w:cs="Times New Roman"/>
          <w:b/>
        </w:rPr>
      </w:pPr>
    </w:p>
    <w:p w:rsidR="00F87095" w:rsidRDefault="00F87095" w:rsidP="00A4034E">
      <w:pPr>
        <w:jc w:val="center"/>
        <w:rPr>
          <w:rFonts w:ascii="Calibri" w:eastAsia="Calibri" w:hAnsi="Calibri" w:cs="Times New Roman"/>
          <w:b/>
        </w:rPr>
      </w:pPr>
    </w:p>
    <w:p w:rsidR="00BB4CFE" w:rsidRDefault="00BB4CFE" w:rsidP="00A4034E">
      <w:pPr>
        <w:jc w:val="center"/>
        <w:rPr>
          <w:rFonts w:ascii="Calibri" w:eastAsia="Calibri" w:hAnsi="Calibri" w:cs="Times New Roman"/>
          <w:b/>
        </w:rPr>
      </w:pPr>
    </w:p>
    <w:p w:rsidR="00BB4CFE" w:rsidRDefault="00BB4CFE" w:rsidP="00A4034E">
      <w:pPr>
        <w:jc w:val="center"/>
        <w:rPr>
          <w:rFonts w:ascii="Calibri" w:eastAsia="Calibri" w:hAnsi="Calibri" w:cs="Times New Roman"/>
          <w:b/>
        </w:rPr>
      </w:pPr>
    </w:p>
    <w:p w:rsidR="00BB4CFE" w:rsidRDefault="00BB4CFE" w:rsidP="00A4034E">
      <w:pPr>
        <w:jc w:val="center"/>
        <w:rPr>
          <w:rFonts w:ascii="Calibri" w:eastAsia="Calibri" w:hAnsi="Calibri" w:cs="Times New Roman"/>
          <w:b/>
        </w:rPr>
      </w:pPr>
    </w:p>
    <w:p w:rsidR="00BB4CFE" w:rsidRDefault="00BB4CFE" w:rsidP="00A4034E">
      <w:pPr>
        <w:jc w:val="center"/>
        <w:rPr>
          <w:rFonts w:ascii="Calibri" w:eastAsia="Calibri" w:hAnsi="Calibri" w:cs="Times New Roman"/>
          <w:b/>
        </w:rPr>
      </w:pPr>
    </w:p>
    <w:p w:rsidR="00BB4CFE" w:rsidRDefault="00BB4CFE" w:rsidP="00A4034E">
      <w:pPr>
        <w:jc w:val="center"/>
        <w:rPr>
          <w:rFonts w:ascii="Calibri" w:eastAsia="Calibri" w:hAnsi="Calibri" w:cs="Times New Roman"/>
          <w:b/>
        </w:rPr>
      </w:pPr>
    </w:p>
    <w:tbl>
      <w:tblPr>
        <w:tblW w:w="15281" w:type="dxa"/>
        <w:tblInd w:w="-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9"/>
        <w:gridCol w:w="1701"/>
        <w:gridCol w:w="1542"/>
        <w:gridCol w:w="1984"/>
        <w:gridCol w:w="2268"/>
        <w:gridCol w:w="1843"/>
        <w:gridCol w:w="1718"/>
        <w:gridCol w:w="1276"/>
        <w:gridCol w:w="992"/>
        <w:gridCol w:w="1418"/>
      </w:tblGrid>
      <w:tr w:rsidR="00A4034E" w:rsidRPr="00A4034E" w:rsidTr="00A4034E">
        <w:trPr>
          <w:trHeight w:val="161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8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034E" w:rsidRPr="00A4034E" w:rsidRDefault="00A4034E" w:rsidP="00A4034E">
            <w:pPr>
              <w:snapToGrid w:val="0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Изуч.</w:t>
            </w:r>
          </w:p>
          <w:p w:rsidR="00A4034E" w:rsidRPr="00A4034E" w:rsidRDefault="00A4034E" w:rsidP="00A4034E">
            <w:pPr>
              <w:snapToGrid w:val="0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Параг -ф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ind w:left="-108" w:right="-11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</w:t>
            </w:r>
          </w:p>
          <w:p w:rsidR="00A4034E" w:rsidRPr="00A4034E" w:rsidRDefault="00A4034E" w:rsidP="00A4034E">
            <w:pPr>
              <w:snapToGrid w:val="0"/>
              <w:ind w:left="-108" w:right="-11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проведения </w:t>
            </w:r>
          </w:p>
          <w:p w:rsidR="00A4034E" w:rsidRPr="00A4034E" w:rsidRDefault="00A4034E" w:rsidP="00A4034E">
            <w:pPr>
              <w:snapToGrid w:val="0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4034E" w:rsidRPr="00A4034E" w:rsidRDefault="00A4034E" w:rsidP="00A4034E">
            <w:pPr>
              <w:snapToGrid w:val="0"/>
              <w:ind w:left="-108" w:right="-11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034E" w:rsidRPr="00A4034E" w:rsidTr="00A4034E">
        <w:trPr>
          <w:trHeight w:val="179"/>
        </w:trPr>
        <w:tc>
          <w:tcPr>
            <w:tcW w:w="5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личностные 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метапредметные </w:t>
            </w:r>
          </w:p>
        </w:tc>
        <w:tc>
          <w:tcPr>
            <w:tcW w:w="356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ind w:left="-108" w:right="-11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034E" w:rsidRPr="00A4034E" w:rsidTr="00A4034E">
        <w:trPr>
          <w:trHeight w:val="1207"/>
        </w:trPr>
        <w:tc>
          <w:tcPr>
            <w:tcW w:w="5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1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ind w:left="-108" w:right="-11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034E" w:rsidRPr="00A4034E" w:rsidTr="00A4034E">
        <w:trPr>
          <w:trHeight w:val="1085"/>
        </w:trPr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Calibri" w:eastAsia="Calibri" w:hAnsi="Calibri" w:cs="Times New Roman"/>
              </w:rPr>
            </w:pPr>
            <w:r w:rsidRPr="00A4034E">
              <w:rPr>
                <w:rFonts w:ascii="Calibri" w:eastAsia="Calibri" w:hAnsi="Calibri" w:cs="Times New Roman"/>
              </w:rPr>
              <w:t>7</w:t>
            </w:r>
            <w:r w:rsidR="00965156">
              <w:rPr>
                <w:rFonts w:ascii="Calibri" w:eastAsia="Calibri" w:hAnsi="Calibri" w:cs="Times New Roman"/>
              </w:rPr>
              <w:t>(1)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Устройство увеличительных приборов </w:t>
            </w:r>
          </w:p>
        </w:tc>
        <w:tc>
          <w:tcPr>
            <w:tcW w:w="1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Увеличительные приборы (лупы, микроскопа). Правила работы с микроскопом.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признавать право каждого на собственное мнение;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уметь слушать и слышать другое мнение.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ind w:right="-108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4034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Познавательные УУД:</w:t>
            </w:r>
            <w:r w:rsidRPr="00A4034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умением оценивать информацию, выделять в ней главное. Приобретение элементарных навыков работы с приборами.</w:t>
            </w:r>
          </w:p>
          <w:p w:rsidR="00A4034E" w:rsidRPr="00A4034E" w:rsidRDefault="00A4034E" w:rsidP="00A4034E">
            <w:pPr>
              <w:ind w:right="-108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4034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Личностные УУД:</w:t>
            </w:r>
            <w:r w:rsidRPr="00A4034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потребность в справедливом оценивании своей работы и работы одноклассников. </w:t>
            </w:r>
          </w:p>
          <w:p w:rsidR="00A4034E" w:rsidRPr="00A4034E" w:rsidRDefault="00A4034E" w:rsidP="00A4034E">
            <w:pPr>
              <w:ind w:right="-108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4034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Регулятивные УУД</w:t>
            </w:r>
            <w:r w:rsidRPr="00A4034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A4034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умение организовать выполнение заданий учителя. Развитие навыков самооценки</w:t>
            </w:r>
          </w:p>
          <w:p w:rsidR="00A4034E" w:rsidRPr="00A4034E" w:rsidRDefault="00A4034E" w:rsidP="00A4034E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самоанализа.</w:t>
            </w:r>
          </w:p>
          <w:p w:rsidR="00A4034E" w:rsidRPr="00A4034E" w:rsidRDefault="00A4034E" w:rsidP="00A4034E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4034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lastRenderedPageBreak/>
              <w:t>Коммуникативные УУД:</w:t>
            </w:r>
            <w:r w:rsidRPr="00A4034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умение работать в группах, обмениваться информацией с одноклассниками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Учащиеся должны 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устройство лупы и микроскопа.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Учащиеся должны уметь: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работать с лупой и микроскопом;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готовить микро-препараты и рассматривать их под микроскопом;</w:t>
            </w:r>
          </w:p>
          <w:p w:rsidR="00A4034E" w:rsidRPr="00A4034E" w:rsidRDefault="00A4034E" w:rsidP="00A4034E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могут узнать:</w:t>
            </w:r>
          </w:p>
          <w:p w:rsidR="00A4034E" w:rsidRPr="00A4034E" w:rsidRDefault="00A4034E" w:rsidP="00A4034E">
            <w:pPr>
              <w:snapToGrid w:val="0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историю открытия клетки, ученых, внесших большой вклад в изучение клетки;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Л.р.№1 «Устройство лупы и светового микроскопа. Правила работы с ними»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B4CFE" w:rsidRPr="00A4034E" w:rsidRDefault="00BB4CF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CFE">
              <w:rPr>
                <w:rFonts w:ascii="Times New Roman" w:eastAsia="Calibri" w:hAnsi="Times New Roman" w:cs="Times New Roman"/>
                <w:sz w:val="24"/>
                <w:szCs w:val="24"/>
              </w:rPr>
              <w:t>§6, стр.30-33, ответить на вопросы 1-4, стр.33.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</w:rPr>
            </w:pPr>
            <w:r w:rsidRPr="00A4034E">
              <w:rPr>
                <w:rFonts w:ascii="Times New Roman" w:eastAsia="Calibri" w:hAnsi="Times New Roman" w:cs="Times New Roman"/>
              </w:rPr>
              <w:t>октябрь</w:t>
            </w:r>
          </w:p>
        </w:tc>
      </w:tr>
      <w:tr w:rsidR="00A4034E" w:rsidRPr="00A4034E" w:rsidTr="00A4034E">
        <w:trPr>
          <w:trHeight w:val="818"/>
        </w:trPr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Calibri" w:eastAsia="Calibri" w:hAnsi="Calibri" w:cs="Times New Roman"/>
              </w:rPr>
            </w:pPr>
            <w:r w:rsidRPr="00A4034E">
              <w:rPr>
                <w:rFonts w:ascii="Calibri" w:eastAsia="Calibri" w:hAnsi="Calibri" w:cs="Times New Roman"/>
              </w:rPr>
              <w:lastRenderedPageBreak/>
              <w:t>8</w:t>
            </w:r>
            <w:r w:rsidR="00965156">
              <w:rPr>
                <w:rFonts w:ascii="Calibri" w:eastAsia="Calibri" w:hAnsi="Calibri" w:cs="Times New Roman"/>
              </w:rPr>
              <w:t>(2)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клетки</w:t>
            </w:r>
          </w:p>
        </w:tc>
        <w:tc>
          <w:tcPr>
            <w:tcW w:w="1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клетки: клеточная мембрана, клеточная стенка, цитоплазма, ядро, вакуоли</w:t>
            </w:r>
          </w:p>
          <w:p w:rsidR="00A4034E" w:rsidRPr="00A4034E" w:rsidRDefault="00A4034E" w:rsidP="00A4034E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о единстве живой природы на основании знаний о клеточном строении всех живых организмов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4034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Познавательные УУД:</w:t>
            </w:r>
            <w:r w:rsidRPr="00A4034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умением оценивать информацию, выделять в ней главное. Приобретение элементарных навыков работы с приборами.</w:t>
            </w:r>
          </w:p>
          <w:p w:rsidR="00A4034E" w:rsidRPr="00A4034E" w:rsidRDefault="00A4034E" w:rsidP="00A4034E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4034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Личностные УУД:</w:t>
            </w:r>
            <w:r w:rsidRPr="00A4034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потребность в справедливом оценивании своей работы и работы одноклассников.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Регулятивные УУД</w:t>
            </w:r>
            <w:r w:rsidRPr="00A4034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A4034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умение организовать выполнение заданий учителя. Развитие навыков самооценки и самоанализа.</w:t>
            </w:r>
          </w:p>
          <w:p w:rsidR="00A4034E" w:rsidRPr="00A4034E" w:rsidRDefault="00A4034E" w:rsidP="00A4034E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4034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Коммуникативные </w:t>
            </w:r>
            <w:r w:rsidRPr="00A4034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lastRenderedPageBreak/>
              <w:t>УУД:</w:t>
            </w:r>
            <w:r w:rsidRPr="00A4034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умение работать в группах, обмениваться информацией с одноклассниками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Учащиеся должны 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строение клетки;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Учащиеся должны уметь: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определять понятия: «клетка», «оболочка», « цитоплазма», « ядро»,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работать с лупой и микроскопом;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готовить микропрепараты и рассматривать их под микроскопом</w:t>
            </w:r>
          </w:p>
        </w:tc>
        <w:tc>
          <w:tcPr>
            <w:tcW w:w="1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могут узнать:</w:t>
            </w:r>
          </w:p>
          <w:p w:rsidR="00A4034E" w:rsidRPr="00A4034E" w:rsidRDefault="00A4034E" w:rsidP="00A4034E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MS Mincho" w:hAnsi="Times New Roman" w:cs="Times New Roman"/>
                <w:sz w:val="24"/>
                <w:szCs w:val="24"/>
              </w:rPr>
              <w:t>клетка – единица строения и жизнедеятельности</w:t>
            </w:r>
            <w:r w:rsidRPr="00A4034E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A4034E">
              <w:rPr>
                <w:rFonts w:ascii="Times New Roman" w:eastAsia="MS Mincho" w:hAnsi="Times New Roman" w:cs="Times New Roman"/>
                <w:sz w:val="24"/>
                <w:szCs w:val="24"/>
              </w:rPr>
              <w:t>запасные вещества клетки</w:t>
            </w:r>
            <w:r w:rsidRPr="00A4034E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A4034E">
              <w:rPr>
                <w:rFonts w:ascii="Times New Roman" w:eastAsia="MS Mincho" w:hAnsi="Times New Roman" w:cs="Times New Roman"/>
                <w:sz w:val="24"/>
                <w:szCs w:val="24"/>
              </w:rPr>
              <w:t>функции основных частей клетки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смогут научиться: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определять понятия «мембрана», «хромопласты», «лейкопласты»; </w:t>
            </w:r>
            <w:r w:rsidRPr="00A4034E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объяснять отличия молодой клетки </w:t>
            </w:r>
            <w:r w:rsidRPr="00A4034E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от старой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§7</w:t>
            </w:r>
          </w:p>
          <w:p w:rsidR="00BB4CFE" w:rsidRPr="00A4034E" w:rsidRDefault="00BB4CF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рис.19,20</w:t>
            </w:r>
            <w:r w:rsidRPr="00BB4CFE">
              <w:rPr>
                <w:rFonts w:ascii="Times New Roman" w:eastAsia="Calibri" w:hAnsi="Times New Roman" w:cs="Times New Roman"/>
                <w:sz w:val="24"/>
                <w:szCs w:val="24"/>
              </w:rPr>
              <w:t>ответить на вопросы 1-4 стр. 38.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</w:rPr>
            </w:pPr>
            <w:r w:rsidRPr="00A4034E">
              <w:rPr>
                <w:rFonts w:ascii="Times New Roman" w:eastAsia="Calibri" w:hAnsi="Times New Roman" w:cs="Times New Roman"/>
              </w:rPr>
              <w:t>октябрь</w:t>
            </w:r>
          </w:p>
        </w:tc>
      </w:tr>
      <w:tr w:rsidR="00A4034E" w:rsidRPr="00A4034E" w:rsidTr="00A4034E">
        <w:trPr>
          <w:trHeight w:val="303"/>
        </w:trPr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Calibri" w:eastAsia="Calibri" w:hAnsi="Calibri" w:cs="Times New Roman"/>
              </w:rPr>
            </w:pPr>
            <w:r w:rsidRPr="00A4034E">
              <w:rPr>
                <w:rFonts w:ascii="Calibri" w:eastAsia="Calibri" w:hAnsi="Calibri" w:cs="Times New Roman"/>
              </w:rPr>
              <w:lastRenderedPageBreak/>
              <w:t>9</w:t>
            </w:r>
            <w:r w:rsidR="00965156">
              <w:rPr>
                <w:rFonts w:ascii="Calibri" w:eastAsia="Calibri" w:hAnsi="Calibri" w:cs="Times New Roman"/>
              </w:rPr>
              <w:t xml:space="preserve"> (3)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Приготовление микропрепарата кожицы чешуи лука</w:t>
            </w:r>
          </w:p>
        </w:tc>
        <w:tc>
          <w:tcPr>
            <w:tcW w:w="1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Приготовление препарата кожицы чешуи лука, рассматривание его под микроскопом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о единстве живой природы на основании знаний о клеточном строении всех живых организмов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4034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Познавательные УУД:</w:t>
            </w:r>
            <w:r w:rsidRPr="00A4034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умением оценивать информацию, выделять в ней главное. Приобретение элементарных навыков работы с приборами.</w:t>
            </w:r>
          </w:p>
          <w:p w:rsidR="00A4034E" w:rsidRPr="00A4034E" w:rsidRDefault="00A4034E" w:rsidP="00A4034E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4034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Личностные УУД:</w:t>
            </w:r>
            <w:r w:rsidRPr="00A4034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потребность в справедливом оценивании своей работы и работы одноклассников.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Регулятивные УУД</w:t>
            </w:r>
            <w:r w:rsidRPr="00A4034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A4034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умение организовать выполнение заданий учителя. Развитие на-выков самооценки и самоанализа.</w:t>
            </w:r>
          </w:p>
          <w:p w:rsidR="00A4034E" w:rsidRPr="00A4034E" w:rsidRDefault="00A4034E" w:rsidP="00A4034E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4034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Коммуникативные УУД:</w:t>
            </w:r>
            <w:r w:rsidRPr="00A4034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умение работать </w:t>
            </w:r>
            <w:r w:rsidRPr="00A4034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 группах, обмениваться информацией с одноклассниками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Учащиеся должны 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строение клетки;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Учащиеся должны уметь: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определять понятия: «клетка», «оболочка», « цитоплазма», « ядро»,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работать с лупой и микроскопом;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готовить микропрепараты и рассматривать их под микроскопом</w:t>
            </w:r>
          </w:p>
        </w:tc>
        <w:tc>
          <w:tcPr>
            <w:tcW w:w="1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могут узнать:</w:t>
            </w:r>
          </w:p>
          <w:p w:rsidR="00A4034E" w:rsidRPr="00A4034E" w:rsidRDefault="00A4034E" w:rsidP="00A4034E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MS Mincho" w:hAnsi="Times New Roman" w:cs="Times New Roman"/>
                <w:sz w:val="24"/>
                <w:szCs w:val="24"/>
              </w:rPr>
              <w:t>клетка – единица строения и жизнедеятельности</w:t>
            </w:r>
            <w:r w:rsidRPr="00A4034E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A4034E">
              <w:rPr>
                <w:rFonts w:ascii="Times New Roman" w:eastAsia="MS Mincho" w:hAnsi="Times New Roman" w:cs="Times New Roman"/>
                <w:sz w:val="24"/>
                <w:szCs w:val="24"/>
              </w:rPr>
              <w:t>запасные вещества клетки</w:t>
            </w:r>
            <w:r w:rsidRPr="00A4034E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A4034E">
              <w:rPr>
                <w:rFonts w:ascii="Times New Roman" w:eastAsia="MS Mincho" w:hAnsi="Times New Roman" w:cs="Times New Roman"/>
                <w:sz w:val="24"/>
                <w:szCs w:val="24"/>
              </w:rPr>
              <w:t>функции основных частей клетки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смогут научиться: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определять понятия «мембрана», «хромопласты», «лейкопласты»; </w:t>
            </w:r>
            <w:r w:rsidRPr="00A4034E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объяснять отличия молодой клетки </w:t>
            </w:r>
            <w:r w:rsidRPr="00A4034E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от старой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Pr="00A4034E" w:rsidRDefault="00965156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Л.р.№2</w:t>
            </w:r>
            <w:r w:rsidR="00A4034E"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«Приготовление препарата кожицы чешуи лука, рассматривание его под микроскопом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4CFE" w:rsidRPr="00A4034E" w:rsidRDefault="00BB4CFE" w:rsidP="00BB4CF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§7</w:t>
            </w:r>
            <w:r w:rsidR="00631FB4">
              <w:rPr>
                <w:rFonts w:ascii="Times New Roman" w:eastAsia="Calibri" w:hAnsi="Times New Roman" w:cs="Times New Roman"/>
                <w:sz w:val="24"/>
                <w:szCs w:val="24"/>
              </w:rPr>
              <w:t>, рис.21, 22, пересказ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</w:tr>
      <w:tr w:rsidR="00A4034E" w:rsidRPr="00A4034E" w:rsidTr="00A4034E">
        <w:trPr>
          <w:trHeight w:val="546"/>
        </w:trPr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Calibri" w:eastAsia="Calibri" w:hAnsi="Calibri" w:cs="Times New Roman"/>
              </w:rPr>
            </w:pPr>
            <w:r w:rsidRPr="00A4034E">
              <w:rPr>
                <w:rFonts w:ascii="Calibri" w:eastAsia="Calibri" w:hAnsi="Calibri" w:cs="Times New Roman"/>
              </w:rPr>
              <w:lastRenderedPageBreak/>
              <w:t>10</w:t>
            </w:r>
            <w:r w:rsidR="00965156">
              <w:rPr>
                <w:rFonts w:ascii="Calibri" w:eastAsia="Calibri" w:hAnsi="Calibri" w:cs="Times New Roman"/>
              </w:rPr>
              <w:t xml:space="preserve"> (4)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Пластиды</w:t>
            </w:r>
          </w:p>
        </w:tc>
        <w:tc>
          <w:tcPr>
            <w:tcW w:w="1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клетки. Пластиды. Хлоропласты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о единстве живой природы на основании знаний о клеточном строении всех живых организмов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4034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Познавательные УУД:</w:t>
            </w:r>
            <w:r w:rsidRPr="00A4034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умением оценивать информацию, выделять в ней главное. Приобретение элементарных навыков работы с приборами.</w:t>
            </w:r>
          </w:p>
          <w:p w:rsidR="00A4034E" w:rsidRPr="00A4034E" w:rsidRDefault="00A4034E" w:rsidP="00A4034E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4034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Личностные УУД:</w:t>
            </w:r>
            <w:r w:rsidRPr="00A4034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потребность в справедливом оценивании своей работы и работы одноклассников.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Регулятивные УУД</w:t>
            </w:r>
            <w:r w:rsidRPr="00A4034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A4034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умение организовать выполнение заданий учителя. Развитие навыков самооценки и самоанализа.</w:t>
            </w:r>
          </w:p>
          <w:p w:rsidR="00A4034E" w:rsidRPr="00A4034E" w:rsidRDefault="00A4034E" w:rsidP="00A4034E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4034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Коммуникативные УУД:</w:t>
            </w:r>
            <w:r w:rsidRPr="00A4034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умение работать в группах, </w:t>
            </w:r>
            <w:r w:rsidRPr="00A4034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обмениваться информацией с одноклассниками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Учащиеся должны 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строение клетки;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Учащиеся должны уметь: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определять понятия: «клетка», «оболочка», « цитоплазма», « ядро», «ядрышко», «вакуоли», « пластиды», « хлоропласты», «пигменты», «хлорофилл»;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работать с лупой и микро-скопом;</w:t>
            </w:r>
          </w:p>
          <w:p w:rsidR="00A4034E" w:rsidRPr="00A4034E" w:rsidRDefault="00A4034E" w:rsidP="00A4034E">
            <w:pPr>
              <w:ind w:righ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готовить микро-препараты и рассматривать их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 микроскопом;</w:t>
            </w:r>
          </w:p>
          <w:p w:rsidR="00A4034E" w:rsidRPr="00A4034E" w:rsidRDefault="00A4034E" w:rsidP="00A4034E">
            <w:pPr>
              <w:ind w:right="-113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распознавать различные части клетки</w:t>
            </w: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Учащиеся могут узнать:</w:t>
            </w:r>
          </w:p>
          <w:p w:rsidR="00A4034E" w:rsidRPr="00A4034E" w:rsidRDefault="00A4034E" w:rsidP="00A4034E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MS Mincho" w:hAnsi="Times New Roman" w:cs="Times New Roman"/>
                <w:sz w:val="24"/>
                <w:szCs w:val="24"/>
              </w:rPr>
              <w:t>клетка – единица строения и жизнедеятельности</w:t>
            </w:r>
            <w:r w:rsidRPr="00A4034E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A4034E">
              <w:rPr>
                <w:rFonts w:ascii="Times New Roman" w:eastAsia="MS Mincho" w:hAnsi="Times New Roman" w:cs="Times New Roman"/>
                <w:sz w:val="24"/>
                <w:szCs w:val="24"/>
              </w:rPr>
              <w:t>запасные вещества клетки</w:t>
            </w:r>
            <w:r w:rsidRPr="00A4034E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A4034E">
              <w:rPr>
                <w:rFonts w:ascii="Times New Roman" w:eastAsia="MS Mincho" w:hAnsi="Times New Roman" w:cs="Times New Roman"/>
                <w:sz w:val="24"/>
                <w:szCs w:val="24"/>
              </w:rPr>
              <w:t>функции основных частей клетки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смогут научиться: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определять понятия «мембрана», «хромопласты», «лейкопласты»;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Pr="00A4034E" w:rsidRDefault="00A4034E" w:rsidP="00965156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§7</w:t>
            </w:r>
            <w:r w:rsidR="00631FB4">
              <w:rPr>
                <w:rFonts w:ascii="Times New Roman" w:eastAsia="Calibri" w:hAnsi="Times New Roman" w:cs="Times New Roman"/>
                <w:sz w:val="24"/>
                <w:szCs w:val="24"/>
              </w:rPr>
              <w:t>, задание на стр.39</w:t>
            </w:r>
          </w:p>
          <w:p w:rsidR="00A4034E" w:rsidRPr="00A4034E" w:rsidRDefault="00A4034E" w:rsidP="00A4034E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</w:tr>
      <w:tr w:rsidR="00A4034E" w:rsidRPr="00A4034E" w:rsidTr="00A4034E">
        <w:trPr>
          <w:trHeight w:val="699"/>
        </w:trPr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Calibri" w:eastAsia="Calibri" w:hAnsi="Calibri" w:cs="Times New Roman"/>
              </w:rPr>
            </w:pPr>
            <w:r w:rsidRPr="00A4034E">
              <w:rPr>
                <w:rFonts w:ascii="Calibri" w:eastAsia="Calibri" w:hAnsi="Calibri" w:cs="Times New Roman"/>
              </w:rPr>
              <w:lastRenderedPageBreak/>
              <w:t>11</w:t>
            </w:r>
            <w:r w:rsidR="00965156">
              <w:rPr>
                <w:rFonts w:ascii="Calibri" w:eastAsia="Calibri" w:hAnsi="Calibri" w:cs="Times New Roman"/>
              </w:rPr>
              <w:t>(5)</w:t>
            </w:r>
          </w:p>
          <w:p w:rsidR="00A4034E" w:rsidRPr="00A4034E" w:rsidRDefault="00A4034E" w:rsidP="00A4034E">
            <w:pPr>
              <w:snapToGrid w:val="0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Химический состав клетки: неорганические и органические вещества</w:t>
            </w:r>
          </w:p>
        </w:tc>
        <w:tc>
          <w:tcPr>
            <w:tcW w:w="1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Методы изучения клетки. Химический состав клетки. Вода и минеральные вещества, их роль в клетке. Органические вещества, их роль в жизнедеятельности клетки. Обнаружение органических веществ в клетках растений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о единстве живой природы на основании знаний о химическом составе  клетки.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widowControl w:val="0"/>
              <w:tabs>
                <w:tab w:val="left" w:pos="1456"/>
              </w:tabs>
              <w:suppressAutoHyphens/>
              <w:snapToGrid w:val="0"/>
              <w:spacing w:after="0" w:line="250" w:lineRule="exact"/>
              <w:ind w:righ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  <w:lang w:eastAsia="ar-SA"/>
              </w:rPr>
              <w:t>Познавательные УУД</w:t>
            </w: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: 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умение выделять главное в тексте, структурировать учебный материал, грамотно формулировать вопросы, умение работать с раз-личными источниками информации, готовить сообщения и презентации, представлять результаты работы классу.</w:t>
            </w:r>
          </w:p>
          <w:p w:rsidR="00A4034E" w:rsidRPr="00A4034E" w:rsidRDefault="00A4034E" w:rsidP="00A4034E">
            <w:pPr>
              <w:widowControl w:val="0"/>
              <w:suppressAutoHyphens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  <w:lang w:eastAsia="ar-SA"/>
              </w:rPr>
              <w:t>Личностные УУД</w:t>
            </w: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уме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ние соблюдать дисцип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лину на уроке, уважи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тельно относиться к учителю и одноклассникам.</w:t>
            </w:r>
          </w:p>
          <w:p w:rsidR="00A4034E" w:rsidRPr="00A4034E" w:rsidRDefault="00A4034E" w:rsidP="00A4034E">
            <w:pPr>
              <w:widowControl w:val="0"/>
              <w:suppressAutoHyphens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  <w:lang w:eastAsia="ar-SA"/>
              </w:rPr>
              <w:t>Регулятивные УУД</w:t>
            </w: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.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уме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ние планировать свою работу при выполнении заданий учи-теля, делать выводы по результатам работы.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Коммуникативные УУД</w:t>
            </w: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A403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умение слушать учителя, высказывать </w:t>
            </w:r>
            <w:r w:rsidRPr="00A403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свое мнение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Учащиеся должны 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химический состав клетки;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Учащиеся должны уметь: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определять понятия: «химический состав», «неорганические вещества», «органические вещества».</w:t>
            </w:r>
          </w:p>
          <w:p w:rsidR="00A4034E" w:rsidRPr="00A4034E" w:rsidRDefault="00A4034E" w:rsidP="00A4034E">
            <w:pPr>
              <w:widowControl w:val="0"/>
              <w:suppressAutoHyphens/>
              <w:spacing w:after="0" w:line="25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могут узнать:</w:t>
            </w:r>
          </w:p>
          <w:p w:rsidR="00A4034E" w:rsidRPr="00A4034E" w:rsidRDefault="00A4034E" w:rsidP="00A4034E">
            <w:pPr>
              <w:ind w:right="-113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MS Mincho" w:hAnsi="Times New Roman" w:cs="Times New Roman"/>
                <w:sz w:val="24"/>
                <w:szCs w:val="24"/>
              </w:rPr>
              <w:t>макро- и микроэлементы</w:t>
            </w:r>
            <w:r w:rsidRPr="00A4034E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смогут научиться: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MS Mincho" w:hAnsi="Times New Roman" w:cs="Times New Roman"/>
                <w:sz w:val="24"/>
                <w:szCs w:val="24"/>
              </w:rPr>
              <w:t>доказывать, что клетка обладает всеми признаками живого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организма; </w:t>
            </w:r>
          </w:p>
          <w:p w:rsidR="00A4034E" w:rsidRPr="00A4034E" w:rsidRDefault="00A4034E" w:rsidP="00A4034E">
            <w:pPr>
              <w:snapToGrid w:val="0"/>
              <w:ind w:righ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§ 8</w:t>
            </w:r>
          </w:p>
          <w:p w:rsidR="00631FB4" w:rsidRPr="00A4034E" w:rsidRDefault="00631FB4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Вопросы 1-4  на стр.42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Calibri" w:eastAsia="Calibri" w:hAnsi="Calibri" w:cs="Times New Roman"/>
              </w:rPr>
            </w:pPr>
            <w:r w:rsidRPr="00A4034E">
              <w:rPr>
                <w:rFonts w:ascii="Calibri" w:eastAsia="Calibri" w:hAnsi="Calibri" w:cs="Times New Roman"/>
              </w:rPr>
              <w:t>ноябрь</w:t>
            </w:r>
          </w:p>
        </w:tc>
      </w:tr>
      <w:tr w:rsidR="00A4034E" w:rsidRPr="00A4034E" w:rsidTr="00A4034E">
        <w:trPr>
          <w:trHeight w:val="686"/>
        </w:trPr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631FB4" w:rsidP="00A4034E">
            <w:pPr>
              <w:snapToGrid w:val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>12(6</w:t>
            </w:r>
            <w:r w:rsidR="00965156"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Жизнедеятельность клетки: поступление веществ в клетку (дыхание, питание)</w:t>
            </w:r>
          </w:p>
        </w:tc>
        <w:tc>
          <w:tcPr>
            <w:tcW w:w="1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Жизнедеятельность клетки (питание, дыхание). </w:t>
            </w:r>
          </w:p>
          <w:p w:rsidR="00A4034E" w:rsidRPr="00A4034E" w:rsidRDefault="00A4034E" w:rsidP="00A4034E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Понимание сложности строения живых организмов,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осмысление важности для живых организмов процессов дыхания и питания.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widowControl w:val="0"/>
              <w:suppressAutoHyphens/>
              <w:snapToGrid w:val="0"/>
              <w:spacing w:after="0" w:line="259" w:lineRule="exac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  <w:lang w:eastAsia="ar-SA"/>
              </w:rPr>
              <w:t>Познавательные УУД</w:t>
            </w: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: 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умение осуществлять поиск нужной информации, выделять главное в тексте, структурировать учебный материал, грамотно формулировать вопросы. </w:t>
            </w:r>
          </w:p>
          <w:p w:rsidR="00A4034E" w:rsidRPr="00A4034E" w:rsidRDefault="00A4034E" w:rsidP="00A4034E">
            <w:pPr>
              <w:widowControl w:val="0"/>
              <w:suppressAutoHyphens/>
              <w:snapToGrid w:val="0"/>
              <w:spacing w:after="0" w:line="259" w:lineRule="exac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  <w:lang w:eastAsia="ar-SA"/>
              </w:rPr>
              <w:t>Личностные УУД</w:t>
            </w: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умение применять полученные знания в своей практической деятельности.</w:t>
            </w:r>
          </w:p>
          <w:p w:rsidR="00A4034E" w:rsidRPr="00A4034E" w:rsidRDefault="00A4034E" w:rsidP="00A4034E">
            <w:pPr>
              <w:widowControl w:val="0"/>
              <w:suppressAutoHyphens/>
              <w:spacing w:after="0" w:line="259" w:lineRule="exac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  <w:lang w:eastAsia="ar-SA"/>
              </w:rPr>
              <w:t>Регулятивные УУД: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умение планировать свою работу при выполнении заданий учителя, делать выводы по результатам работы.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Коммуникативные УУД: </w:t>
            </w:r>
            <w:r w:rsidRPr="00A403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умение работать в составе творческих групп, высказывать свое мнение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должны 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строение клетки;</w:t>
            </w:r>
          </w:p>
          <w:p w:rsidR="00A4034E" w:rsidRPr="00A4034E" w:rsidRDefault="00A4034E" w:rsidP="00A4034E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основные процессы жизнедеятельности клетки;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Учащиеся должны уметь: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определять понятия: «клетка», «оболочка», « цитоплазма», « ядро», «ядрышко», «вакуоли», «пластиды», «хлоропласты»,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работать с лупой и микроскопом;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готовить микропрепараты и рассматривать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их под микроскопом;</w:t>
            </w:r>
          </w:p>
        </w:tc>
        <w:tc>
          <w:tcPr>
            <w:tcW w:w="1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Учащиеся могут узнать:</w:t>
            </w:r>
          </w:p>
          <w:p w:rsidR="00A4034E" w:rsidRPr="00A4034E" w:rsidRDefault="00A4034E" w:rsidP="00A4034E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MS Mincho" w:hAnsi="Times New Roman" w:cs="Times New Roman"/>
                <w:sz w:val="24"/>
                <w:szCs w:val="24"/>
              </w:rPr>
              <w:t>клетка – единица строения и жизнедеятельности</w:t>
            </w:r>
            <w:r w:rsidRPr="00A4034E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A4034E">
              <w:rPr>
                <w:rFonts w:ascii="Times New Roman" w:eastAsia="MS Mincho" w:hAnsi="Times New Roman" w:cs="Times New Roman"/>
                <w:sz w:val="24"/>
                <w:szCs w:val="24"/>
              </w:rPr>
              <w:t>космическую роль зеленых растений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смогут научиться:</w:t>
            </w:r>
          </w:p>
          <w:p w:rsidR="00A4034E" w:rsidRPr="00A4034E" w:rsidRDefault="00A4034E" w:rsidP="00A4034E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определять понятия «мембрана»</w:t>
            </w:r>
          </w:p>
          <w:p w:rsidR="00A4034E" w:rsidRPr="00A4034E" w:rsidRDefault="00A4034E" w:rsidP="00A4034E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A4034E">
              <w:rPr>
                <w:rFonts w:ascii="Times New Roman" w:eastAsia="MS Mincho" w:hAnsi="Times New Roman" w:cs="Times New Roman"/>
                <w:sz w:val="24"/>
                <w:szCs w:val="24"/>
              </w:rPr>
              <w:t>объяснять отличия молодой клетки от старой</w:t>
            </w:r>
            <w:r w:rsidRPr="00A4034E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A4034E">
              <w:rPr>
                <w:rFonts w:ascii="Times New Roman" w:eastAsia="MS Mincho" w:hAnsi="Times New Roman" w:cs="Times New Roman"/>
                <w:sz w:val="24"/>
                <w:szCs w:val="24"/>
              </w:rPr>
              <w:t>доказывать, что клетка обладает всеми признаками живого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организма;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Pr="00A4034E" w:rsidRDefault="00A4034E" w:rsidP="00A4034E">
            <w:pPr>
              <w:snapToGrid w:val="0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snapToGrid w:val="0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§9</w:t>
            </w:r>
          </w:p>
          <w:p w:rsidR="00631FB4" w:rsidRDefault="00631FB4" w:rsidP="00A4034E">
            <w:pPr>
              <w:snapToGrid w:val="0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Влпросы 1-5 </w:t>
            </w:r>
          </w:p>
          <w:p w:rsidR="00631FB4" w:rsidRPr="00A4034E" w:rsidRDefault="00631FB4" w:rsidP="00A4034E">
            <w:pPr>
              <w:snapToGrid w:val="0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стр.45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Calibri" w:eastAsia="Calibri" w:hAnsi="Calibri" w:cs="Times New Roman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декабрь</w:t>
            </w:r>
          </w:p>
        </w:tc>
      </w:tr>
      <w:tr w:rsidR="00A4034E" w:rsidRPr="00A4034E" w:rsidTr="00A4034E">
        <w:trPr>
          <w:trHeight w:val="424"/>
        </w:trPr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631FB4" w:rsidP="00A4034E">
            <w:pPr>
              <w:snapToGrid w:val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>13(7</w:t>
            </w:r>
            <w:r w:rsidR="00965156"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7BFF" w:rsidRDefault="00F27BFF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Жизнедеятельность клетки: рост, развитие</w:t>
            </w:r>
          </w:p>
        </w:tc>
        <w:tc>
          <w:tcPr>
            <w:tcW w:w="1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Рост и развитие клеток. </w:t>
            </w:r>
          </w:p>
          <w:p w:rsidR="00A4034E" w:rsidRPr="00A4034E" w:rsidRDefault="00A4034E" w:rsidP="00A4034E">
            <w:pPr>
              <w:widowControl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Демонстрация</w:t>
            </w:r>
          </w:p>
          <w:p w:rsidR="00A4034E" w:rsidRPr="00A4034E" w:rsidRDefault="00A4034E" w:rsidP="00A4034E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Схемы, таблицы и видеоматериалы о росте и развитии клеток разных растений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Понимание сложности строения живых организмов,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осмысление важности для живых организмов процессов роста и развития.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widowControl w:val="0"/>
              <w:suppressAutoHyphens/>
              <w:snapToGrid w:val="0"/>
              <w:spacing w:after="0" w:line="259" w:lineRule="exac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  <w:lang w:eastAsia="ar-SA"/>
              </w:rPr>
              <w:t>Познавательные УУД</w:t>
            </w: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: 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умение осуществлять поиск нужной информации, выделять главное в тексте, структурировать учебный материал, грамотно формулировать вопросы, </w:t>
            </w:r>
          </w:p>
          <w:p w:rsidR="00A4034E" w:rsidRPr="00A4034E" w:rsidRDefault="00A4034E" w:rsidP="00A4034E">
            <w:pPr>
              <w:widowControl w:val="0"/>
              <w:suppressAutoHyphens/>
              <w:snapToGrid w:val="0"/>
              <w:spacing w:after="0" w:line="259" w:lineRule="exac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  <w:lang w:eastAsia="ar-SA"/>
              </w:rPr>
              <w:t>Личностные УУД</w:t>
            </w: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умение применять полученные знания в своей практической деятельности.</w:t>
            </w:r>
          </w:p>
          <w:p w:rsidR="00A4034E" w:rsidRPr="00A4034E" w:rsidRDefault="00A4034E" w:rsidP="00A4034E">
            <w:pPr>
              <w:widowControl w:val="0"/>
              <w:suppressAutoHyphens/>
              <w:spacing w:after="0" w:line="259" w:lineRule="exac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  <w:lang w:eastAsia="ar-SA"/>
              </w:rPr>
              <w:t>Регулятивные УУД: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умение планировать свою работу при выпол-нении заданий учителя, делать выводы по результатам работы.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Коммуникативные УУД: </w:t>
            </w:r>
            <w:r w:rsidRPr="00A403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умение работать в составе творческих групп, высказывать свое мнение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должны 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строение клетки;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основные процессы жизнедеятельности клетки;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Учащиеся должны уметь: </w:t>
            </w:r>
          </w:p>
          <w:p w:rsidR="00A4034E" w:rsidRPr="00A4034E" w:rsidRDefault="00A4034E" w:rsidP="00A4034E">
            <w:pPr>
              <w:widowControl w:val="0"/>
              <w:suppressAutoHyphens/>
              <w:spacing w:after="0" w:line="259" w:lineRule="exac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03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определять понятия: «клетка», «оболочка», « цитоплазма», « ядро», «ядрышко», «вакуоли»</w:t>
            </w:r>
          </w:p>
        </w:tc>
        <w:tc>
          <w:tcPr>
            <w:tcW w:w="1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могут узнать:</w:t>
            </w:r>
          </w:p>
          <w:p w:rsidR="00A4034E" w:rsidRPr="00A4034E" w:rsidRDefault="00A4034E" w:rsidP="00A4034E">
            <w:pPr>
              <w:ind w:right="-10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MS Mincho" w:hAnsi="Times New Roman" w:cs="Times New Roman"/>
                <w:sz w:val="24"/>
                <w:szCs w:val="24"/>
              </w:rPr>
              <w:t>- клетка – единица строения и жизнедеятельности</w:t>
            </w:r>
            <w:r w:rsidRPr="00A4034E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A4034E">
              <w:rPr>
                <w:rFonts w:ascii="Times New Roman" w:eastAsia="MS Mincho" w:hAnsi="Times New Roman" w:cs="Times New Roman"/>
                <w:sz w:val="24"/>
                <w:szCs w:val="24"/>
              </w:rPr>
              <w:t>запас-ные вещества клетки</w:t>
            </w:r>
            <w:r w:rsidRPr="00A4034E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A4034E">
              <w:rPr>
                <w:rFonts w:ascii="Times New Roman" w:eastAsia="MS Mincho" w:hAnsi="Times New Roman" w:cs="Times New Roman"/>
                <w:sz w:val="24"/>
                <w:szCs w:val="24"/>
              </w:rPr>
              <w:t>функ-ции основных частей клетки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смогут научиться:</w:t>
            </w:r>
          </w:p>
          <w:p w:rsidR="00A4034E" w:rsidRDefault="00A4034E" w:rsidP="00A4034E">
            <w:pPr>
              <w:snapToGrid w:val="0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MS Mincho" w:hAnsi="Times New Roman" w:cs="Times New Roman"/>
                <w:sz w:val="24"/>
                <w:szCs w:val="24"/>
              </w:rPr>
              <w:t>- объяснять отличия молодой клетки от старой</w:t>
            </w:r>
            <w:r w:rsidRPr="00A4034E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A4034E">
              <w:rPr>
                <w:rFonts w:ascii="Times New Roman" w:eastAsia="MS Mincho" w:hAnsi="Times New Roman" w:cs="Times New Roman"/>
                <w:sz w:val="24"/>
                <w:szCs w:val="24"/>
              </w:rPr>
              <w:t>доказывать, что клетка обладает все-ми признака-ми живого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организма</w:t>
            </w:r>
          </w:p>
          <w:p w:rsidR="00F27BFF" w:rsidRDefault="00F27BFF" w:rsidP="00A4034E">
            <w:pPr>
              <w:snapToGrid w:val="0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7BFF" w:rsidRDefault="00F27BFF" w:rsidP="00A4034E">
            <w:pPr>
              <w:snapToGrid w:val="0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7BFF" w:rsidRDefault="00F27BFF" w:rsidP="00A4034E">
            <w:pPr>
              <w:snapToGrid w:val="0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7BFF" w:rsidRDefault="00F27BFF" w:rsidP="00A4034E">
            <w:pPr>
              <w:snapToGrid w:val="0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7BFF" w:rsidRDefault="00F27BFF" w:rsidP="00A4034E">
            <w:pPr>
              <w:snapToGrid w:val="0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7BFF" w:rsidRDefault="00F27BFF" w:rsidP="00A4034E">
            <w:pPr>
              <w:snapToGrid w:val="0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7BFF" w:rsidRDefault="00F27BFF" w:rsidP="00A4034E">
            <w:pPr>
              <w:snapToGrid w:val="0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7BFF" w:rsidRDefault="00F27BFF" w:rsidP="00A4034E">
            <w:pPr>
              <w:snapToGrid w:val="0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7BFF" w:rsidRDefault="00F27BFF" w:rsidP="00A4034E">
            <w:pPr>
              <w:snapToGrid w:val="0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7BFF" w:rsidRPr="00A4034E" w:rsidRDefault="00F27BFF" w:rsidP="00A4034E">
            <w:pPr>
              <w:snapToGrid w:val="0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Pr="00A4034E" w:rsidRDefault="00A4034E" w:rsidP="00A4034E">
            <w:pPr>
              <w:snapToGrid w:val="0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snapToGrid w:val="0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§9</w:t>
            </w:r>
          </w:p>
          <w:p w:rsidR="00631FB4" w:rsidRDefault="00631FB4" w:rsidP="00A4034E">
            <w:pPr>
              <w:snapToGrid w:val="0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Рис.26</w:t>
            </w:r>
          </w:p>
          <w:p w:rsidR="00631FB4" w:rsidRPr="00A4034E" w:rsidRDefault="00631FB4" w:rsidP="00A4034E">
            <w:pPr>
              <w:snapToGrid w:val="0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Вопрос 7 на стр.45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декабрь</w:t>
            </w:r>
          </w:p>
        </w:tc>
      </w:tr>
      <w:tr w:rsidR="00A4034E" w:rsidRPr="00A4034E" w:rsidTr="00A4034E">
        <w:trPr>
          <w:trHeight w:val="7080"/>
        </w:trPr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631FB4" w:rsidP="00631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>14</w:t>
            </w:r>
            <w:r w:rsidR="00965156">
              <w:rPr>
                <w:rFonts w:ascii="Calibri" w:eastAsia="Calibri" w:hAnsi="Calibri" w:cs="Times New Roman"/>
              </w:rPr>
              <w:t xml:space="preserve"> (</w:t>
            </w:r>
            <w:r>
              <w:rPr>
                <w:rFonts w:ascii="Calibri" w:eastAsia="Calibri" w:hAnsi="Calibri" w:cs="Times New Roman"/>
              </w:rPr>
              <w:t>8</w:t>
            </w:r>
            <w:r w:rsidR="00965156"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Деление клетки</w:t>
            </w:r>
          </w:p>
        </w:tc>
        <w:tc>
          <w:tcPr>
            <w:tcW w:w="1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Генетический аппарат, ядро, хромосомы.</w:t>
            </w:r>
          </w:p>
          <w:p w:rsidR="00A4034E" w:rsidRPr="00A4034E" w:rsidRDefault="00A4034E" w:rsidP="00A4034E">
            <w:pPr>
              <w:widowControl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Демонстрация </w:t>
            </w:r>
          </w:p>
          <w:p w:rsidR="00A4034E" w:rsidRPr="00A4034E" w:rsidRDefault="00A4034E" w:rsidP="00A4034E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Схемы и видеоматериалы о делении клетки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Понимание сложности строения живых организмов,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осмысление важности для живых организмов процессов роста и развития.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widowControl w:val="0"/>
              <w:tabs>
                <w:tab w:val="left" w:pos="1456"/>
              </w:tabs>
              <w:suppressAutoHyphens/>
              <w:snapToGrid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  <w:lang w:eastAsia="ar-SA"/>
              </w:rPr>
              <w:t>Познавательные УУД</w:t>
            </w: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: 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умение выделять главное в тексте, структурировать учебный мате-риал, грамотно формулировать вопросы, умение работать с раз-личными источниками информации, готовить сообщения, представлять результаты работы классу.</w:t>
            </w:r>
          </w:p>
          <w:p w:rsidR="00A4034E" w:rsidRPr="00A4034E" w:rsidRDefault="00A4034E" w:rsidP="00A4034E">
            <w:pPr>
              <w:widowControl w:val="0"/>
              <w:suppressAutoHyphens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  <w:lang w:eastAsia="ar-SA"/>
              </w:rPr>
              <w:t>Личностные УУД</w:t>
            </w: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уме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ние соблюдать дисцип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лину на уроке, уважи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тельно относиться к учителю и одноклассникам.</w:t>
            </w:r>
          </w:p>
          <w:p w:rsidR="00A4034E" w:rsidRPr="00A4034E" w:rsidRDefault="00A4034E" w:rsidP="00A4034E">
            <w:pPr>
              <w:widowControl w:val="0"/>
              <w:suppressAutoHyphens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  <w:lang w:eastAsia="ar-SA"/>
              </w:rPr>
              <w:t>Регулятивные УУД</w:t>
            </w: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.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уме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ние планировать свою работу при выполнении заданий учи-теля, делать выводы по результатам работы.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Коммуникативные УУД</w:t>
            </w: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A403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умение слушать учителя, высказывать свое мнение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должны 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строение клетки;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основные процессы жизнедеятельности клетки;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Учащиеся должны уметь: </w:t>
            </w:r>
          </w:p>
          <w:p w:rsidR="00A4034E" w:rsidRPr="00A4034E" w:rsidRDefault="00A4034E" w:rsidP="00A4034E">
            <w:pPr>
              <w:widowControl w:val="0"/>
              <w:suppressAutoHyphens/>
              <w:spacing w:after="0" w:line="25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03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определять понятия: «клетка», «оболочка», « цитоплазма», « ядро», «ядрышко», «хромосомы»;</w:t>
            </w:r>
          </w:p>
        </w:tc>
        <w:tc>
          <w:tcPr>
            <w:tcW w:w="1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могут узнать:</w:t>
            </w:r>
          </w:p>
          <w:p w:rsidR="00A4034E" w:rsidRPr="00A4034E" w:rsidRDefault="00A4034E" w:rsidP="00A4034E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MS Mincho" w:hAnsi="Times New Roman" w:cs="Times New Roman"/>
                <w:sz w:val="24"/>
                <w:szCs w:val="24"/>
              </w:rPr>
              <w:t>клетка – единица строения и жизнедеятельности</w:t>
            </w:r>
            <w:r w:rsidRPr="00A4034E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A4034E">
              <w:rPr>
                <w:rFonts w:ascii="Times New Roman" w:eastAsia="MS Mincho" w:hAnsi="Times New Roman" w:cs="Times New Roman"/>
                <w:sz w:val="24"/>
                <w:szCs w:val="24"/>
              </w:rPr>
              <w:t>запасные вещества клетки</w:t>
            </w:r>
            <w:r w:rsidRPr="00A4034E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A4034E">
              <w:rPr>
                <w:rFonts w:ascii="Times New Roman" w:eastAsia="MS Mincho" w:hAnsi="Times New Roman" w:cs="Times New Roman"/>
                <w:sz w:val="24"/>
                <w:szCs w:val="24"/>
              </w:rPr>
              <w:t>функции основных частей клетки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смогут научиться:</w:t>
            </w:r>
          </w:p>
          <w:p w:rsidR="00A4034E" w:rsidRPr="00A4034E" w:rsidRDefault="00A4034E" w:rsidP="00A4034E">
            <w:pPr>
              <w:snapToGrid w:val="0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MS Mincho" w:hAnsi="Times New Roman" w:cs="Times New Roman"/>
                <w:sz w:val="24"/>
                <w:szCs w:val="24"/>
              </w:rPr>
              <w:t>доказывать, что клетка обладает всеми признаками живого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организма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Pr="00A4034E" w:rsidRDefault="00A4034E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§9</w:t>
            </w:r>
          </w:p>
          <w:p w:rsidR="00631FB4" w:rsidRPr="00A4034E" w:rsidRDefault="00631FB4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Рис.25, вопросы </w:t>
            </w:r>
            <w:r w:rsidR="005473CD">
              <w:rPr>
                <w:rFonts w:ascii="Times New Roman" w:eastAsia="Calibri" w:hAnsi="Times New Roman" w:cs="Times New Roman"/>
                <w:sz w:val="24"/>
                <w:szCs w:val="24"/>
              </w:rPr>
              <w:t>8,9 на стр.45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</w:tr>
      <w:tr w:rsidR="00A4034E" w:rsidRPr="00A4034E" w:rsidTr="00A4034E">
        <w:trPr>
          <w:trHeight w:val="5364"/>
        </w:trPr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37CE" w:rsidRDefault="00631FB4" w:rsidP="00A4034E">
            <w:pPr>
              <w:snapToGrid w:val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>15</w:t>
            </w:r>
          </w:p>
          <w:p w:rsidR="00631FB4" w:rsidRDefault="00631FB4" w:rsidP="00631FB4">
            <w:pPr>
              <w:snapToGrid w:val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(9</w:t>
            </w:r>
            <w:r w:rsidR="00EF37CE">
              <w:rPr>
                <w:rFonts w:ascii="Calibri" w:eastAsia="Calibri" w:hAnsi="Calibri" w:cs="Times New Roman"/>
              </w:rPr>
              <w:t>)</w:t>
            </w:r>
          </w:p>
          <w:p w:rsidR="00631FB4" w:rsidRDefault="00631FB4" w:rsidP="00631FB4">
            <w:pPr>
              <w:snapToGrid w:val="0"/>
              <w:jc w:val="center"/>
              <w:rPr>
                <w:rFonts w:ascii="Calibri" w:eastAsia="Calibri" w:hAnsi="Calibri" w:cs="Times New Roman"/>
              </w:rPr>
            </w:pPr>
          </w:p>
          <w:p w:rsidR="00631FB4" w:rsidRDefault="00631FB4" w:rsidP="00631FB4">
            <w:pPr>
              <w:snapToGrid w:val="0"/>
              <w:jc w:val="center"/>
              <w:rPr>
                <w:rFonts w:ascii="Calibri" w:eastAsia="Calibri" w:hAnsi="Calibri" w:cs="Times New Roman"/>
              </w:rPr>
            </w:pPr>
          </w:p>
          <w:p w:rsidR="00631FB4" w:rsidRDefault="00631FB4" w:rsidP="00631FB4">
            <w:pPr>
              <w:snapToGrid w:val="0"/>
              <w:jc w:val="center"/>
              <w:rPr>
                <w:rFonts w:ascii="Calibri" w:eastAsia="Calibri" w:hAnsi="Calibri" w:cs="Times New Roman"/>
              </w:rPr>
            </w:pPr>
          </w:p>
          <w:p w:rsidR="00631FB4" w:rsidRDefault="00631FB4" w:rsidP="00631FB4">
            <w:pPr>
              <w:snapToGrid w:val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16</w:t>
            </w:r>
          </w:p>
          <w:p w:rsidR="00631FB4" w:rsidRPr="00A4034E" w:rsidRDefault="00631FB4" w:rsidP="00631FB4">
            <w:pPr>
              <w:snapToGrid w:val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( 10)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Понятие «ткань»</w:t>
            </w:r>
          </w:p>
        </w:tc>
        <w:tc>
          <w:tcPr>
            <w:tcW w:w="1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Ткань.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Демонстрация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Микропрепараты различных растительных тканей.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Понимание сложности строения живых организмов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widowControl w:val="0"/>
              <w:tabs>
                <w:tab w:val="left" w:pos="1456"/>
              </w:tabs>
              <w:suppressAutoHyphens/>
              <w:snapToGrid w:val="0"/>
              <w:spacing w:after="0" w:line="2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  <w:lang w:eastAsia="ar-SA"/>
              </w:rPr>
              <w:t>Познавательные УУД</w:t>
            </w: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: 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умение выделять главное в тексте, структурировать учебный мате-риал, грамотно формулировать вопросы, умение работать с различными источниками ин-формации, готовить со-общения и презентации, представлять результаты работы классу.</w:t>
            </w:r>
          </w:p>
          <w:p w:rsidR="00A4034E" w:rsidRPr="00A4034E" w:rsidRDefault="00A4034E" w:rsidP="00A4034E">
            <w:pPr>
              <w:widowControl w:val="0"/>
              <w:tabs>
                <w:tab w:val="left" w:pos="1456"/>
              </w:tabs>
              <w:suppressAutoHyphens/>
              <w:snapToGrid w:val="0"/>
              <w:spacing w:after="0" w:line="2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  <w:lang w:eastAsia="ar-SA"/>
              </w:rPr>
              <w:t>Личностные УУД</w:t>
            </w: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уме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ние соблюдать дисцип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лину на уроке, уважи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тельно относиться к учителю и одноклассникам.</w:t>
            </w:r>
          </w:p>
          <w:p w:rsidR="00A4034E" w:rsidRPr="00A4034E" w:rsidRDefault="00A4034E" w:rsidP="00A4034E">
            <w:pPr>
              <w:widowControl w:val="0"/>
              <w:suppressAutoHyphens/>
              <w:spacing w:after="0" w:line="2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  <w:lang w:eastAsia="ar-SA"/>
              </w:rPr>
              <w:t>Регулятивные УУД</w:t>
            </w: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.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уме</w:t>
            </w:r>
            <w:r w:rsidRPr="00A40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ние планировать свою работу при выполнении заданий учи-теля, делать выводы по результатам работы.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Коммуникативные УУД</w:t>
            </w:r>
            <w:r w:rsidRPr="00A4034E">
              <w:rPr>
                <w:rFonts w:ascii="Times New Roman" w:eastAsia="Verdana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A403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умение слушать учителя, высказывать свое мнение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должны 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строение клетки;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характерные признаки различных растительных тканей.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Учащиеся должны уметь: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определять понятия: «клетка», «ткань»;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работать с лупой и микроскопом;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готовить микропрепараты и рассматривать их под микроскопом;</w:t>
            </w:r>
          </w:p>
          <w:p w:rsidR="00A4034E" w:rsidRPr="00A4034E" w:rsidRDefault="00A4034E" w:rsidP="00A4034E">
            <w:pPr>
              <w:widowControl w:val="0"/>
              <w:suppressAutoHyphens/>
              <w:spacing w:after="0" w:line="254" w:lineRule="exac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A403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распознавать различные виды тканей</w:t>
            </w:r>
            <w:r w:rsidRPr="00A403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могут узнать: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MS Mincho" w:hAnsi="Times New Roman" w:cs="Times New Roman"/>
                <w:sz w:val="24"/>
                <w:szCs w:val="24"/>
              </w:rPr>
              <w:t>- клетка –единица строения и жизнедеятельности</w:t>
            </w:r>
            <w:r w:rsidRPr="00A4034E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смогут научиться: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определять понятия «основная ткань», «образовательная ткань», «проводящая ткань», «механическая ткань», «покровная ткань»;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находить отличительные особенности строения раз-личных типов растительных тканей;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Pr="00A4034E" w:rsidRDefault="00965156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Л.р.№3</w:t>
            </w:r>
            <w:r w:rsidR="00A4034E"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«Рассматривание под микроскопом готовых микропрепаратов различных растительных  тканей»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§10</w:t>
            </w:r>
          </w:p>
          <w:p w:rsidR="005473CD" w:rsidRDefault="005473CD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Таблица «Ткани» на стр. 49</w:t>
            </w:r>
          </w:p>
          <w:p w:rsidR="005473CD" w:rsidRDefault="005473CD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Рис 27</w:t>
            </w:r>
          </w:p>
          <w:p w:rsidR="005473CD" w:rsidRPr="00A4034E" w:rsidRDefault="005473CD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лабораторной работы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декабрь</w:t>
            </w:r>
          </w:p>
        </w:tc>
      </w:tr>
      <w:tr w:rsidR="00A4034E" w:rsidRPr="00A4034E" w:rsidTr="00A4034E">
        <w:trPr>
          <w:trHeight w:val="403"/>
        </w:trPr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37C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</w:t>
            </w:r>
          </w:p>
          <w:p w:rsidR="00A4034E" w:rsidRPr="00A4034E" w:rsidRDefault="00EF37C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(11)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Систематизация и обобщение понятий раздела. Контроль знаний и умений работать с микроскопом и приготовления микропрепаратов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u w:val="single"/>
              </w:rPr>
              <w:t>Личностные УУД</w:t>
            </w:r>
            <w:r w:rsidRPr="00A403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.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соблюдать дисциплину на уроке, уважительно относиться к учителю и одноклассникам.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u w:val="single"/>
              </w:rPr>
              <w:t>Регулятивные УУД</w:t>
            </w:r>
            <w:r w:rsidRPr="00A403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.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организовать выполнение заданий учителя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ind w:right="-10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должны знать:</w:t>
            </w:r>
          </w:p>
          <w:p w:rsidR="00A4034E" w:rsidRPr="00A4034E" w:rsidRDefault="00A4034E" w:rsidP="00A4034E">
            <w:pPr>
              <w:snapToGrid w:val="0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устройство лупы и микроскопа;</w:t>
            </w:r>
          </w:p>
          <w:p w:rsidR="00A4034E" w:rsidRPr="00A4034E" w:rsidRDefault="00A4034E" w:rsidP="00A4034E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строение клетки;</w:t>
            </w:r>
          </w:p>
          <w:p w:rsidR="00A4034E" w:rsidRPr="00A4034E" w:rsidRDefault="00A4034E" w:rsidP="00A4034E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химический состав клетки;</w:t>
            </w:r>
          </w:p>
          <w:p w:rsidR="00A4034E" w:rsidRPr="00A4034E" w:rsidRDefault="00A4034E" w:rsidP="00A4034E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основные процессы жизнедеятельности клетки;</w:t>
            </w:r>
          </w:p>
          <w:p w:rsidR="00A4034E" w:rsidRPr="00A4034E" w:rsidRDefault="00A4034E" w:rsidP="00A4034E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характерные признаки различных растительных тканей.</w:t>
            </w:r>
          </w:p>
          <w:p w:rsidR="00A4034E" w:rsidRPr="00A4034E" w:rsidRDefault="00A4034E" w:rsidP="00A4034E">
            <w:pPr>
              <w:ind w:right="-10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Учащиеся должны уметь: </w:t>
            </w:r>
          </w:p>
          <w:p w:rsidR="00A4034E" w:rsidRPr="00A4034E" w:rsidRDefault="00A4034E" w:rsidP="00A4034E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определять понятия: «цитология», «клетка», «оболочка», «цитоплазма», « ядро», «ядрышко», «вакуоли», «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пластиды», « хлоропласты», «пигменты», «хлорофилл», «химический состав», «не-органические вещества», «органические вещества», «ядро», «ядрышко», «хромосомы», «ткань»;</w:t>
            </w:r>
          </w:p>
          <w:p w:rsidR="00A4034E" w:rsidRPr="00A4034E" w:rsidRDefault="00A4034E" w:rsidP="00A4034E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работать с лупой и микроскопом;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распознавать различные виды тканей</w:t>
            </w: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Pr="00A4034E" w:rsidRDefault="00A4034E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4034E" w:rsidRPr="00A4034E" w:rsidRDefault="00A4034E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§6-10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январь</w:t>
            </w:r>
          </w:p>
        </w:tc>
      </w:tr>
    </w:tbl>
    <w:p w:rsidR="00A4034E" w:rsidRPr="00455299" w:rsidRDefault="002060B1" w:rsidP="0090496D">
      <w:pPr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2060B1">
        <w:rPr>
          <w:rFonts w:ascii="Calibri" w:eastAsia="Calibri" w:hAnsi="Calibri" w:cs="Times New Roman"/>
          <w:noProof/>
          <w:lang w:eastAsia="ru-RU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5" o:spid="_x0000_s1026" type="#_x0000_t202" style="position:absolute;margin-left:140pt;margin-top:-288.4pt;width:616.05pt;height:114.95pt;z-index:251659264;visibility:visible;mso-wrap-distance-left:0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" stroked="f">
            <v:fill opacity="0"/>
            <v:textbox inset="0,0,0,0">
              <w:txbxContent>
                <w:p w:rsidR="004E3824" w:rsidRDefault="004E3824" w:rsidP="00A4034E"/>
              </w:txbxContent>
            </v:textbox>
            <w10:wrap type="square" side="largest" anchorx="margin"/>
          </v:shape>
        </w:pict>
      </w:r>
      <w:r w:rsidR="00A4034E" w:rsidRPr="00A4034E">
        <w:rPr>
          <w:rFonts w:ascii="Calibri" w:eastAsia="Calibri" w:hAnsi="Calibri" w:cs="Times New Roman"/>
          <w:iCs/>
        </w:rPr>
        <w:t xml:space="preserve">                                                                  </w:t>
      </w:r>
    </w:p>
    <w:tbl>
      <w:tblPr>
        <w:tblW w:w="15144" w:type="dxa"/>
        <w:tblInd w:w="-1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645"/>
        <w:gridCol w:w="1561"/>
        <w:gridCol w:w="1565"/>
        <w:gridCol w:w="1976"/>
        <w:gridCol w:w="2255"/>
        <w:gridCol w:w="1842"/>
        <w:gridCol w:w="1412"/>
        <w:gridCol w:w="1319"/>
        <w:gridCol w:w="1010"/>
        <w:gridCol w:w="1512"/>
        <w:gridCol w:w="27"/>
        <w:gridCol w:w="20"/>
      </w:tblGrid>
      <w:tr w:rsidR="00A4034E" w:rsidRPr="00A4034E" w:rsidTr="00A4034E">
        <w:trPr>
          <w:gridAfter w:val="2"/>
          <w:wAfter w:w="47" w:type="dxa"/>
          <w:trHeight w:val="370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7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практикум</w:t>
            </w:r>
          </w:p>
        </w:tc>
        <w:tc>
          <w:tcPr>
            <w:tcW w:w="10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Изуч.</w:t>
            </w:r>
          </w:p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Параг-ф </w:t>
            </w:r>
          </w:p>
        </w:tc>
        <w:tc>
          <w:tcPr>
            <w:tcW w:w="15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проведения </w:t>
            </w:r>
          </w:p>
        </w:tc>
      </w:tr>
      <w:tr w:rsidR="00A4034E" w:rsidRPr="00A4034E" w:rsidTr="00A4034E">
        <w:trPr>
          <w:gridAfter w:val="2"/>
          <w:wAfter w:w="47" w:type="dxa"/>
          <w:trHeight w:val="385"/>
        </w:trPr>
        <w:tc>
          <w:tcPr>
            <w:tcW w:w="64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личностные </w:t>
            </w:r>
          </w:p>
        </w:tc>
        <w:tc>
          <w:tcPr>
            <w:tcW w:w="225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метапредметные </w:t>
            </w:r>
          </w:p>
        </w:tc>
        <w:tc>
          <w:tcPr>
            <w:tcW w:w="3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1319" w:type="dxa"/>
            <w:tcBorders>
              <w:left w:val="single" w:sz="4" w:space="0" w:color="000000"/>
              <w:right w:val="single" w:sz="4" w:space="0" w:color="000000"/>
            </w:tcBorders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034E" w:rsidRPr="00A4034E" w:rsidTr="00A4034E">
        <w:trPr>
          <w:gridAfter w:val="2"/>
          <w:wAfter w:w="47" w:type="dxa"/>
          <w:trHeight w:val="469"/>
        </w:trPr>
        <w:tc>
          <w:tcPr>
            <w:tcW w:w="64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1319" w:type="dxa"/>
            <w:tcBorders>
              <w:left w:val="single" w:sz="4" w:space="0" w:color="000000"/>
              <w:right w:val="single" w:sz="4" w:space="0" w:color="000000"/>
            </w:tcBorders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034E" w:rsidRPr="00A4034E" w:rsidTr="00A4034E">
        <w:trPr>
          <w:gridAfter w:val="2"/>
          <w:wAfter w:w="47" w:type="dxa"/>
          <w:trHeight w:val="1076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4034E" w:rsidRPr="00A4034E" w:rsidTr="00A4034E">
        <w:trPr>
          <w:gridAfter w:val="2"/>
          <w:wAfter w:w="47" w:type="dxa"/>
          <w:trHeight w:val="1085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  <w:p w:rsidR="00EF37CE" w:rsidRPr="00A4034E" w:rsidRDefault="00EF37C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Бактерии, их разнообразие, строение и жизнедеятельность.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Бактерии, особенности строения и жизнедеятельности. Формы бактерий. Разнообразие бактерий, их распространение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о положительной и отрицательной роли бактерий в природе и жизни человека и умение защищать свой организм от негативного влияния болезнетворных бактерий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Познавательные УУД.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умение работать с раз-личными источниками информации, преобразовывать ее из одной формы в другую, выде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лять главное в тексте, структурировать учебный материал. 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Личностные УУД</w:t>
            </w:r>
            <w:r w:rsidRPr="00A4034E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: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потребность в справедливом оценивании своей работы и работы одноклассников.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Регулятивные УУД: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умение организовать выполнение заданий учителя. Развитие навыков самооценки и самоанализа.</w:t>
            </w:r>
          </w:p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lastRenderedPageBreak/>
              <w:t>Коммуникативные УУД</w:t>
            </w:r>
            <w:r w:rsidRPr="00A403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: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умение строить эффек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тивное взаимодействие с одноклассниками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Учащиеся должны знать: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строение и основные процессы жизнедеятельности бактерий;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разнообразие и распространение бактерий;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Учащиеся должны уметь: 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давать общую характеристику бактериям;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отличать бактерии от других живых организмов;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могут узнать: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бактерий в процессах брожения, деятельность серо- и железобактерий;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смогут научиться:</w:t>
            </w:r>
          </w:p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выращивать бактерии: картофельную и сенную палочку;</w:t>
            </w:r>
          </w:p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§11</w:t>
            </w:r>
            <w:r w:rsidR="005473CD">
              <w:rPr>
                <w:rFonts w:ascii="Times New Roman" w:eastAsia="Calibri" w:hAnsi="Times New Roman" w:cs="Times New Roman"/>
                <w:sz w:val="24"/>
                <w:szCs w:val="24"/>
              </w:rPr>
              <w:t>, рис 29, 30</w:t>
            </w:r>
          </w:p>
          <w:p w:rsidR="005473CD" w:rsidRPr="00A4034E" w:rsidRDefault="005473CD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Ответить на вопросы 1-5 на стр.55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</w:tc>
      </w:tr>
      <w:tr w:rsidR="00A4034E" w:rsidRPr="00A4034E" w:rsidTr="00A4034E">
        <w:trPr>
          <w:gridAfter w:val="1"/>
          <w:wAfter w:w="20" w:type="dxa"/>
          <w:trHeight w:val="420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</w:t>
            </w:r>
          </w:p>
          <w:p w:rsidR="00EF37CE" w:rsidRPr="00A4034E" w:rsidRDefault="00EF37C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Роль бактерий в природе и жизни человека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widowControl w:val="0"/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Роль бактерий в природе. Роль бактерий в хозяйственной деятельности человека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о положительной и отрицательной роли бактерий в природе и жизни человека и умение защищать свой организм от негативного влияния болезнетворных бактерий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Познавательные УУД.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работать с раз-личными источниками информации, преобразовывать ее из одной формы в другую, выделять главное в тексте, структурировать учебный материал. 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Личностные УУД</w:t>
            </w:r>
            <w:r w:rsidRPr="00A4034E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: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требность в справедливом оценивании своей работы и работы одноклассников.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Регулятивные УУД: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организовать выполнение заданий учителя. Развитие навыков самооценки и самоанализа.</w:t>
            </w:r>
          </w:p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Коммуникативные УУД</w:t>
            </w:r>
            <w:r w:rsidRPr="00A403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: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умение строить эффек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тивное взаимодействие с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одноклассниками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Учащиеся должны знать: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разнообразие и распространение бактерий;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роль бактерий в в природе и жизни человека.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Учащиеся должны уметь: </w:t>
            </w:r>
          </w:p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объяснять роль бактерий  в природе и жизни человека.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могут узнать:</w:t>
            </w:r>
          </w:p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бактерий в процессах брожения, деятельность серо- и железобактерий;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5473CD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§1</w:t>
            </w:r>
            <w:r w:rsidR="00A4034E"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473CD" w:rsidRDefault="005473CD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Рис 33, вопросы 1-8 на стр.63</w:t>
            </w:r>
          </w:p>
          <w:p w:rsidR="005473CD" w:rsidRPr="00A4034E" w:rsidRDefault="005473CD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5473CD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</w:tc>
      </w:tr>
      <w:tr w:rsidR="00A4034E" w:rsidRPr="00A4034E" w:rsidTr="00A4034E">
        <w:trPr>
          <w:trHeight w:val="830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  <w:p w:rsidR="00EF37CE" w:rsidRPr="00A4034E" w:rsidRDefault="00EF37C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Грибы, их общая характеристика, строение и жизнедеятельность. Роль грибов в природе и жизни человека.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Грибы, особенности строения и жизнедеятельности. Многообразие грибов. Роль грибов в природе и жизни человека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Понимание роли представителей царства Грибы в природе и жизни человека. Осознание необходимости оказания экстренной помощи при отравлении ядовитыми грибами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Познавательные УУД: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умение выделять главное в тексте, структурировать учебный мате-риал, грамотно формулировать вопросы, работать с различными источниками информации, готовить со-общения и презента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ции, представлять ре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зультаты работы классу. </w:t>
            </w:r>
          </w:p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Личностные УУД: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оценивать уровень опасности ситуации для здоровья, понимание важности сохранения здоровья.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Регулятивные УУД</w:t>
            </w:r>
            <w:r w:rsidRPr="00A403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: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организовать выполнение заданий учителя. Развитие навыков самооценки и самоанализа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Коммуникативные УУД: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работать в составе творческих групп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Учащиеся должны знать: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строение и основные процессы жизнедеятельности грибов;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разнообразие и распространение грибов;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роль грибов в природе и жизни человека.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Учащиеся должны уметь: 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давать общую характеристику грибам;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отличать грибы от других живых организмов;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объяснять роль бактерий и грибов в природе и жизни человека.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могут узнать: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-жизнедеятельность грибов-хищников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смогут научиться:</w:t>
            </w:r>
          </w:p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выявлять у грибов черты сходства с растениями и животными.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§13</w:t>
            </w:r>
          </w:p>
          <w:p w:rsidR="005473CD" w:rsidRDefault="005473CD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Рис.37-39</w:t>
            </w:r>
          </w:p>
          <w:p w:rsidR="005473CD" w:rsidRDefault="005473CD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Вопросы 1-4 на стр.69, задание на стр.69</w:t>
            </w:r>
          </w:p>
          <w:p w:rsidR="005473CD" w:rsidRPr="00A4034E" w:rsidRDefault="005473CD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</w:tr>
      <w:tr w:rsidR="00A4034E" w:rsidRPr="00A4034E" w:rsidTr="00A4034E">
        <w:trPr>
          <w:trHeight w:val="842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</w:t>
            </w:r>
          </w:p>
          <w:p w:rsidR="00EF37CE" w:rsidRPr="00A4034E" w:rsidRDefault="00EF37C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Шляпочные грибы.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Съедобные и ядовитые грибы. Оказание первой помощи при отравлении ядовитыми грибами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Понимание роли представителей царства Грибы в природе и жизни человека. Осознание необходимости оказания экстренной помощи при отравлении ядовитыми грибами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Познавательные УУД: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умение выделять главное в тексте, структурировать учебный мате-риал, грамотно формулировать вопросы, работать с различными источниками информации, готовить со-общения и презента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ции, представлять ре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зультаты работы классу. </w:t>
            </w:r>
            <w:r w:rsidRPr="00A4034E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Личностные УУД: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оценивать уровень опасности ситуации для здоровья, пони-мание важности сохранения здоровья.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Регулятивные УУД</w:t>
            </w:r>
            <w:r w:rsidRPr="00A403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: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организовать выполнение заданий учителя. Развитие навыков самооценки и самоанализа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Коммуникативные УУД: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работать в составе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творческих групп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Учащиеся должны знать: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строение и основные процессы жизнедеятельности грибов;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разнообразие и распространение грибов;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роль грибов в природе и жизни человека.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Учащиеся должны уметь: 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давать общую характеристику грибам;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отличать грибы от других живых организмов;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отличать съедобные грибы от ядовитых;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объяснять роль грибов в природе и жизни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человека.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Учащиеся смогут научиться:</w:t>
            </w:r>
          </w:p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выявлять у грибов черты сходства с растениями и животными.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Pr="00A4034E" w:rsidRDefault="00965156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Л.р.№4</w:t>
            </w:r>
            <w:r w:rsidR="00A4034E"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«Строение плодовых тел шляпочных грибов.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§14</w:t>
            </w:r>
            <w:r w:rsidR="005473CD">
              <w:rPr>
                <w:rFonts w:ascii="Times New Roman" w:eastAsia="Calibri" w:hAnsi="Times New Roman" w:cs="Times New Roman"/>
                <w:sz w:val="24"/>
                <w:szCs w:val="24"/>
              </w:rPr>
              <w:t>, рис 41-48</w:t>
            </w:r>
          </w:p>
          <w:p w:rsidR="005473CD" w:rsidRPr="00A4034E" w:rsidRDefault="005473CD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Вопросы 1-6, на стр.77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</w:tr>
      <w:tr w:rsidR="00A4034E" w:rsidRPr="00A4034E" w:rsidTr="00A4034E">
        <w:trPr>
          <w:trHeight w:val="996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</w:t>
            </w:r>
          </w:p>
          <w:p w:rsidR="00EF37CE" w:rsidRPr="00A4034E" w:rsidRDefault="00EF37C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Плесневые грибы и дрожжи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widowControl w:val="0"/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Плесневые грибы и дрожжи. 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4034E" w:rsidRPr="00A4034E" w:rsidRDefault="00A4034E" w:rsidP="00A4034E">
            <w:pPr>
              <w:widowControl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Понимание роли представителей царства Грибы в природе и жизни человека.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Познавательные УУД: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умение выделять главное в тексте, структурировать учебный мате-риал, грамотно формулировать вопросы, работать с различными источниками информации, готовить со-общения и презента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ции, представлять ре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зультаты работы классу. </w:t>
            </w:r>
            <w:r w:rsidRPr="00A4034E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Личностные УУД: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оценивать уровень опасности ситуации для здоровья, пони-мание важности сохранения здоровья.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Регулятивные УУД</w:t>
            </w:r>
            <w:r w:rsidRPr="00A403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: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организовать выполнение заданий учителя. Развитие навыков самооценки и самоанализа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Коммуникативные УУД: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работать в составе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творческих групп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Учащиеся должны знать: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строение и основные процессы жизнедеятельности грибов;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разнообразие и распространение грибов;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роль грибов в природе и жизни человека.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Учащиеся должны уметь: 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давать общую характеристику грибам;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отличать грибы от других живых организмов;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объяснять роль грибов в природе и жизни человека.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Pr="00A4034E" w:rsidRDefault="00965156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Л.р.№6</w:t>
            </w:r>
            <w:r w:rsidR="00A4034E"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«Строение плесневого гриба мукора. Строение дрожжей».</w:t>
            </w:r>
          </w:p>
          <w:p w:rsidR="00A4034E" w:rsidRPr="00A4034E" w:rsidRDefault="00A4034E" w:rsidP="00A4034E">
            <w:pPr>
              <w:widowControl w:val="0"/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widowControl w:val="0"/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§15</w:t>
            </w:r>
          </w:p>
          <w:p w:rsidR="005473CD" w:rsidRDefault="005473CD" w:rsidP="00A4034E">
            <w:pPr>
              <w:widowControl w:val="0"/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Рис.49,50</w:t>
            </w:r>
          </w:p>
          <w:p w:rsidR="005473CD" w:rsidRDefault="005473CD" w:rsidP="00A4034E">
            <w:pPr>
              <w:widowControl w:val="0"/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Задание на стр.80, вопросы 1-6  на </w:t>
            </w:r>
          </w:p>
          <w:p w:rsidR="005473CD" w:rsidRPr="00A4034E" w:rsidRDefault="005473CD" w:rsidP="00A4034E">
            <w:pPr>
              <w:widowControl w:val="0"/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стр.80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</w:tr>
      <w:tr w:rsidR="00A4034E" w:rsidRPr="00A4034E" w:rsidTr="00A4034E">
        <w:trPr>
          <w:trHeight w:val="971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</w:t>
            </w:r>
          </w:p>
          <w:p w:rsidR="00EF37CE" w:rsidRPr="00A4034E" w:rsidRDefault="00EF37C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(6)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Грибы-паразиты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widowControl w:val="0"/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Грибы-паразиты. Роль грибов-паразитов в природе и жизни человека</w:t>
            </w:r>
          </w:p>
          <w:p w:rsidR="00A4034E" w:rsidRPr="00A4034E" w:rsidRDefault="00A4034E" w:rsidP="00A4034E">
            <w:pPr>
              <w:widowControl w:val="0"/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Демонстрация</w:t>
            </w:r>
          </w:p>
          <w:p w:rsidR="00A4034E" w:rsidRPr="00A4034E" w:rsidRDefault="00A4034E" w:rsidP="00A4034E">
            <w:pPr>
              <w:widowControl w:val="0"/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Муляжи плодовых тел грибов-паразитов, натуральные объекты (трутовика, ржавчины, головни, спорыньи и др.)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Понимание роли представителей царства Грибы в природе и жизни человека.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Познавательные УУД: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умение выделять главное в тексте, структурировать учебный мате-риал, грамотно формулировать вопросы, работать с различными источниками информации, готовить сообщения и презента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ции, представлять результаты работы классу. </w:t>
            </w:r>
            <w:r w:rsidRPr="00A4034E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Личностные УУД: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оценивать уровень опасности ситуации для здоровья, пони-мание важности сохранения здоровья.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Регулятивные УУД</w:t>
            </w:r>
            <w:r w:rsidRPr="00A403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: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организовать выполнение заданий учителя. Развитие на-выков самооценки и самоанализа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Коммуникативные УУД: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работать в составе творческих групп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Учащиеся должны знать: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строение и основные процессы жизнедеятельности грибов;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разнообразие и распространение грибов;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роль грибов в природе и жизни человека.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Учащиеся должны уметь: 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давать общую характеристику грибам;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отличать грибы от других живых организмов;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объяснять роль грибов в природе и жизни человека.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§16</w:t>
            </w:r>
          </w:p>
          <w:p w:rsidR="005473CD" w:rsidRDefault="005473CD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Вопросы 1-5 на стр. 84</w:t>
            </w:r>
          </w:p>
          <w:p w:rsidR="005473CD" w:rsidRDefault="005473CD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Задание на стр.85</w:t>
            </w:r>
          </w:p>
          <w:p w:rsidR="00410D84" w:rsidRDefault="00410D84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0D84" w:rsidRPr="00A4034E" w:rsidRDefault="00410D84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</w:tr>
      <w:tr w:rsidR="00A4034E" w:rsidRPr="00A4034E" w:rsidTr="00A4034E">
        <w:trPr>
          <w:trHeight w:val="559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24</w:t>
            </w:r>
          </w:p>
          <w:p w:rsidR="00EF37CE" w:rsidRPr="00A4034E" w:rsidRDefault="00EF37C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(7)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widowControl w:val="0"/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Систематизация и обобщение понятий раздела. Контроль знаний и умений работать с микроскопом, готовить микропрепараты, отличать съедобные грибы от ядовитых, оказывать первую помощь при отравлении ядовитыми грибами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u w:val="single"/>
              </w:rPr>
              <w:t>Личностные УУД</w:t>
            </w:r>
            <w:r w:rsidRPr="00A403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.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соблюдать дисциплину на уроке, уважительно относиться к учителю и одноклассникам.</w:t>
            </w:r>
          </w:p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u w:val="single"/>
              </w:rPr>
              <w:t>Регулятивные УУД</w:t>
            </w:r>
            <w:r w:rsidRPr="00A403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.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организовать выполнение заданий учителя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должны знать: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строение и основные процессы жизнедеятельности бактерий и грибов;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разнообразие и распространение бактерий и грибов;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роль бактерий и грибов в природе и жизни человека.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Учащиеся должны уметь: 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давать общую характеристику бактериям и грибам;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отличать бактерии и грибы от других живых организмов;</w:t>
            </w:r>
          </w:p>
          <w:p w:rsidR="00A4034E" w:rsidRPr="00A4034E" w:rsidRDefault="00A4034E" w:rsidP="00455299">
            <w:pPr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могут узнать: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значение бактерий в процессах брожения, деятельность серо- и железобактерий;</w:t>
            </w:r>
          </w:p>
          <w:p w:rsidR="00A4034E" w:rsidRPr="00A4034E" w:rsidRDefault="00A4034E" w:rsidP="00A4034E">
            <w:pPr>
              <w:spacing w:line="245" w:lineRule="atLeas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смогут научиться:</w:t>
            </w:r>
          </w:p>
          <w:p w:rsidR="00A4034E" w:rsidRPr="00A4034E" w:rsidRDefault="00A4034E" w:rsidP="00A4034E">
            <w:pPr>
              <w:snapToGrid w:val="0"/>
              <w:spacing w:line="245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выявлять у грибов черты сходства с растениями и животными.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Pr="00A4034E" w:rsidRDefault="00A4034E" w:rsidP="00A4034E">
            <w:pPr>
              <w:suppressAutoHyphens/>
              <w:snapToGrid w:val="0"/>
              <w:spacing w:after="0" w:line="24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uppressAutoHyphens/>
              <w:snapToGrid w:val="0"/>
              <w:spacing w:after="0" w:line="24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03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11-16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spacing w:line="245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март</w:t>
            </w:r>
          </w:p>
        </w:tc>
      </w:tr>
    </w:tbl>
    <w:p w:rsidR="00A4034E" w:rsidRPr="00455299" w:rsidRDefault="00A4034E" w:rsidP="00455299">
      <w:pPr>
        <w:rPr>
          <w:rFonts w:ascii="Times New Roman" w:eastAsia="Calibri" w:hAnsi="Times New Roman" w:cs="Times New Roman"/>
          <w:sz w:val="28"/>
          <w:szCs w:val="28"/>
        </w:rPr>
      </w:pPr>
      <w:r w:rsidRPr="00A4034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</w:t>
      </w:r>
      <w:r w:rsidR="00455299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Pr="00A4034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</w:t>
      </w:r>
      <w:r w:rsidR="00455299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A4034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  <w:r w:rsidR="00455299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A4034E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A4034E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                                </w:t>
      </w:r>
      <w:r w:rsidR="00455299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</w:t>
      </w:r>
      <w:r w:rsidRPr="00A4034E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                </w:t>
      </w:r>
    </w:p>
    <w:tbl>
      <w:tblPr>
        <w:tblW w:w="15144" w:type="dxa"/>
        <w:tblInd w:w="-1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645"/>
        <w:gridCol w:w="1560"/>
        <w:gridCol w:w="1563"/>
        <w:gridCol w:w="1977"/>
        <w:gridCol w:w="2260"/>
        <w:gridCol w:w="1836"/>
        <w:gridCol w:w="1853"/>
        <w:gridCol w:w="1304"/>
        <w:gridCol w:w="870"/>
        <w:gridCol w:w="1256"/>
        <w:gridCol w:w="10"/>
        <w:gridCol w:w="10"/>
      </w:tblGrid>
      <w:tr w:rsidR="00A4034E" w:rsidRPr="00A4034E" w:rsidTr="00A4034E">
        <w:trPr>
          <w:gridAfter w:val="2"/>
          <w:wAfter w:w="20" w:type="dxa"/>
          <w:trHeight w:val="247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9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Изуч. Пара -ф</w:t>
            </w:r>
          </w:p>
        </w:tc>
        <w:tc>
          <w:tcPr>
            <w:tcW w:w="12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Дата проведения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034E" w:rsidRPr="00A4034E" w:rsidTr="00A4034E">
        <w:trPr>
          <w:gridAfter w:val="2"/>
          <w:wAfter w:w="20" w:type="dxa"/>
          <w:trHeight w:val="251"/>
        </w:trPr>
        <w:tc>
          <w:tcPr>
            <w:tcW w:w="64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</w:t>
            </w:r>
          </w:p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</w:t>
            </w:r>
          </w:p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034E" w:rsidRPr="00A4034E" w:rsidTr="00A4034E">
        <w:trPr>
          <w:gridAfter w:val="2"/>
          <w:wAfter w:w="20" w:type="dxa"/>
          <w:trHeight w:val="509"/>
        </w:trPr>
        <w:tc>
          <w:tcPr>
            <w:tcW w:w="64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185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034E" w:rsidRPr="00A4034E" w:rsidTr="00A4034E">
        <w:trPr>
          <w:gridAfter w:val="2"/>
          <w:wAfter w:w="20" w:type="dxa"/>
          <w:trHeight w:val="888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034E" w:rsidRPr="00A4034E" w:rsidTr="00A4034E">
        <w:trPr>
          <w:gridAfter w:val="2"/>
          <w:wAfter w:w="20" w:type="dxa"/>
          <w:trHeight w:val="1085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  <w:p w:rsidR="00EF37CE" w:rsidRPr="00A4034E" w:rsidRDefault="00EF37C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Ботаника — наука о растениях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растительного царства. Многообразие растений, их связь со средой обитания. Роль растений в биосфере. Охрана растений.</w:t>
            </w:r>
          </w:p>
          <w:p w:rsidR="00A4034E" w:rsidRPr="00A4034E" w:rsidRDefault="00A4034E" w:rsidP="00A4034E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Демонстрация</w:t>
            </w:r>
          </w:p>
          <w:p w:rsidR="00A4034E" w:rsidRPr="00A4034E" w:rsidRDefault="00A4034E" w:rsidP="00A4034E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Гербарные экземпляры растений. Таблицы, видеоматериал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ы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Осознание важности растений в природе и жизни че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ловека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Познавательные УУД</w:t>
            </w:r>
            <w:r w:rsidRPr="00A4034E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: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умение выделять главное в тексте, структурировать учебный материал, давать определения понятиям, работать с различными источниками информации, пре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образовывать ее из одной формы в другую, готовить со-общения и презентации, представлять результаты работы классу.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Личностные УУД</w:t>
            </w:r>
            <w:r w:rsidRPr="00A403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.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потребность в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справедли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вом оценивании своей работы и работы одноклассников. Эстетичес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кое восприятие природы. </w:t>
            </w:r>
            <w:r w:rsidRPr="00A4034E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Регулятивные УУД</w:t>
            </w:r>
            <w:r w:rsidRPr="00A403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.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организовать вы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полнение заданий учи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теля. Развитие навыков самооценки и самоана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лиза.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Коммуникативные УУД</w:t>
            </w:r>
            <w:r w:rsidRPr="00A403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умение строить эффективное взаимодействие с одноклассниками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Учащиеся должны 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основные методы изучения растений;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основные группы растений (водоросли, мхи, хвощи, плауны, папоротники, голосеменные, цветковые;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роль растений в биосфере и жизни человека;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Учащиеся должны уметь: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давать общую характеристику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растительного царства;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объяснять роль растений биосфере;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Учащиеся смогут научиться: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уметь выявлять усложнения растений в связи с освоением ими суши,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выявлять приспособления у растений к среде обитания,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§17</w:t>
            </w:r>
            <w:r w:rsidR="00410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пересказ</w:t>
            </w:r>
          </w:p>
          <w:p w:rsidR="00410D84" w:rsidRDefault="00410D84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Рис.54-57</w:t>
            </w:r>
          </w:p>
          <w:p w:rsidR="00410D84" w:rsidRDefault="00410D84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Задание на стр.92</w:t>
            </w:r>
          </w:p>
          <w:p w:rsidR="00410D84" w:rsidRDefault="00410D84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0D84" w:rsidRPr="00A4034E" w:rsidRDefault="00410D84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март</w:t>
            </w:r>
          </w:p>
        </w:tc>
      </w:tr>
      <w:tr w:rsidR="00A4034E" w:rsidRPr="00A4034E" w:rsidTr="00A4034E">
        <w:trPr>
          <w:gridAfter w:val="2"/>
          <w:wAfter w:w="20" w:type="dxa"/>
          <w:trHeight w:val="818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26</w:t>
            </w:r>
          </w:p>
          <w:p w:rsidR="00EF37CE" w:rsidRPr="00A4034E" w:rsidRDefault="00EF37C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Водоросли, их многообразие, строение, среда обитания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Водоросли: одноклеточные и многоклеточные. Строение, жизнедеятельность, размножение, среда обитания зеленых, бурых и красных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водорослей.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Формируется  познавательная самостоятельность и мотивация на изучение объектов природы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Развивается умение выделять существенные признаки низших растений и на этом основании относить водоросли к низшим растениям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должны 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основные группы растений (водоросли, мхи, хвощи, плауны, папоротники, голосеменные, цветковые), их строение и многообразие;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Учащиеся </w:t>
            </w: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 xml:space="preserve">должны уметь: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давать характеристику основным группам растений (водоросли, мхи, хвощи, плауны, папоротники, голосеменные, цветковые);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Учащиеся могут узнать: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половое и бесполое размножение водорослей,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смогут научиться: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выявлять приспособления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 растений к среде обитания,</w:t>
            </w:r>
          </w:p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CE" w:rsidRDefault="00EF37C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Л.р.№6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«Строение зеленых водорослей.»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§18</w:t>
            </w:r>
          </w:p>
          <w:p w:rsidR="00410D84" w:rsidRDefault="00410D84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Рис.58-63</w:t>
            </w:r>
          </w:p>
          <w:p w:rsidR="00410D84" w:rsidRDefault="00410D84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Таблица</w:t>
            </w:r>
          </w:p>
          <w:p w:rsidR="00410D84" w:rsidRPr="00A4034E" w:rsidRDefault="00410D84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«Водоросли»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март</w:t>
            </w:r>
          </w:p>
        </w:tc>
      </w:tr>
      <w:tr w:rsidR="00A4034E" w:rsidRPr="00A4034E" w:rsidTr="00A4034E">
        <w:trPr>
          <w:gridAfter w:val="1"/>
          <w:wAfter w:w="10" w:type="dxa"/>
          <w:trHeight w:val="830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27</w:t>
            </w:r>
          </w:p>
          <w:p w:rsidR="00EF37CE" w:rsidRPr="00A4034E" w:rsidRDefault="00EF37C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Роль водорослей в природе и жизни человек. Охрана водорослей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Роль зеленых, бурых и красных водорослей в природе и жизни человека, охрана водорослей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Формируются элементы коммуникативной компетентности в общении и сотрудничестве с одноклассниками в процессе образовательной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Развивается умение работать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с текстом и иллюстрациями учебника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должны 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роль водорослей жизни человека;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Учащиеся должны уметь: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объяснять роль водорослей биосфере;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давать характеристику основным группам водорослей;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смогут научиться: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выявлять приспособления у растений к среде обитания,</w:t>
            </w:r>
          </w:p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§18</w:t>
            </w:r>
          </w:p>
          <w:p w:rsidR="00410D84" w:rsidRDefault="00410D84" w:rsidP="00410D84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 64</w:t>
            </w:r>
          </w:p>
          <w:p w:rsidR="00410D84" w:rsidRPr="00A4034E" w:rsidRDefault="00410D84" w:rsidP="00410D84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Ответитть на вопросы 1-11</w:t>
            </w: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</w:tr>
      <w:tr w:rsidR="00A4034E" w:rsidRPr="00A4034E" w:rsidTr="00A4034E">
        <w:trPr>
          <w:gridAfter w:val="1"/>
          <w:wAfter w:w="10" w:type="dxa"/>
          <w:trHeight w:val="842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</w:t>
            </w:r>
          </w:p>
          <w:p w:rsidR="00EF37CE" w:rsidRPr="00A4034E" w:rsidRDefault="00EF37C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Лишайники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Многообразие и распространение лишайников. Строение, питание и размножение лишайников. Значение лишайников в природе и жизни человека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Формируется экологическая культура на основании изучения лишайников и вывода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о состоянии окружающей среды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Развивается умение проводить наблюдения в природе и на их основании делать выводы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должны 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особенности строения и жизнедеятельности лишайников;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Учащиеся должны уметь: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давать характеристику лишайникам;</w:t>
            </w:r>
          </w:p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§19</w:t>
            </w:r>
          </w:p>
          <w:p w:rsidR="00410D84" w:rsidRDefault="00410D84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Рис.65-67</w:t>
            </w:r>
          </w:p>
          <w:p w:rsidR="00410D84" w:rsidRDefault="00410D84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Вопро</w:t>
            </w:r>
          </w:p>
          <w:p w:rsidR="00410D84" w:rsidRDefault="00410D84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сы 1-7</w:t>
            </w:r>
          </w:p>
          <w:p w:rsidR="00410D84" w:rsidRDefault="00410D84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Задание на стр.106</w:t>
            </w:r>
          </w:p>
          <w:p w:rsidR="00410D84" w:rsidRPr="00A4034E" w:rsidRDefault="00410D84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</w:tr>
      <w:tr w:rsidR="00A4034E" w:rsidRPr="00A4034E" w:rsidTr="00A4034E">
        <w:trPr>
          <w:gridAfter w:val="1"/>
          <w:wAfter w:w="10" w:type="dxa"/>
          <w:trHeight w:val="420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  <w:p w:rsidR="00EF37CE" w:rsidRPr="00A4034E" w:rsidRDefault="00EF37C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Мхи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Высшие споровые растения. Мхи, их отличительные особенности, многообразие, распространение, среда обитания, роль в природе и жизни человека, охрана.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Формируется научное мировоззрение на основе сравнения низших и высших растений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и установления усложнений в их строении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Развивается умение выделять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существенные признаки высших споровых растений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и на этом основании относить мхи к высшим споровым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растениям.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должны 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основные группы растений (водоросли, мхи, хвощи, плауны, папоротники, голосеменные, цветковые), их строение и многообразие;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Учащиеся должны уметь: 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давать характеристику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основным группам растений (водоросли, мхи, хвощи, плауны, папоротники, голосеменные, цветковые);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Учащиеся могут узнать: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жизненные циклы мхов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редкие и охраняемые растения Омской области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смогут научиться: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уметь выявлять усложнения растений в связи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 освоением ими суши,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выявлять приспособления у растений к среде обитания,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различать лекарственные и ядовитые растения.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Pr="00A4034E" w:rsidRDefault="00FC3A65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Л.р.№7</w:t>
            </w:r>
            <w:r w:rsidR="00A4034E"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«Строение мха (на местных видах).»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§20</w:t>
            </w:r>
          </w:p>
          <w:p w:rsidR="00410D84" w:rsidRDefault="00410D84" w:rsidP="00410D84">
            <w:pPr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Рис.68,</w:t>
            </w:r>
          </w:p>
          <w:p w:rsidR="00410D84" w:rsidRDefault="00410D84" w:rsidP="00410D84">
            <w:pPr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  <w:p w:rsidR="00410D84" w:rsidRDefault="00410D84" w:rsidP="00410D84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</w:t>
            </w:r>
          </w:p>
          <w:p w:rsidR="00410D84" w:rsidRDefault="00410D84" w:rsidP="00410D84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тить на стр. 109</w:t>
            </w:r>
          </w:p>
          <w:p w:rsidR="00410D84" w:rsidRPr="00A4034E" w:rsidRDefault="00410D84" w:rsidP="00410D84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1-5 на стр.111</w:t>
            </w: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</w:tr>
      <w:tr w:rsidR="00A4034E" w:rsidRPr="00A4034E" w:rsidTr="00A4034E">
        <w:trPr>
          <w:gridAfter w:val="1"/>
          <w:wAfter w:w="10" w:type="dxa"/>
          <w:trHeight w:val="971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30</w:t>
            </w:r>
          </w:p>
          <w:p w:rsidR="00EF37CE" w:rsidRPr="00A4034E" w:rsidRDefault="00EF37C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(6)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Папоротники, хвощи, плауны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Высшие споровые растения. Папоротники, хвощи, плауны, их отличительные особенности, многообразие, распространение, среда обитания, роль в природе и жизни человека, охрана.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Формируется научное мировоззрение на основе сравнения низших и высших растений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и установления усложнений в их строении в процессе эволюции.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Развивается умение выделять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существенные признаки высших споровых растений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и на этом основании относить мхи, папоротники, плауны и хвощи к высшим споровым растениям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должны 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основные группы растений (водоросли, мхи, хвощи, плауны, папоротники, голосеменные, цветковые), их строение и многообразие;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Учащиеся должны уметь: 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давать характеристику основным группам растений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(водоросли, мхи, хвощи, плауны, папоротники, голосеменные, цветковые);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Учащиеся могут узнать: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жизненные циклы папоротников,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древовидные папоротники,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редкие и охраняемые растения </w:t>
            </w: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смогут научиться: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уметь выявлять усложнения растений в связи с освоением ими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суши,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выявлять приспособления у растений к среде обитания,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различать лекарственные и ядовитые растения.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Pr="00A4034E" w:rsidRDefault="00FC3A65" w:rsidP="00FC3A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Л.р.№8</w:t>
            </w:r>
            <w:r w:rsidR="00A4034E"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Строение спороносящего хвоща и </w:t>
            </w:r>
            <w:r w:rsidR="00A4034E"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папоротника.»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§21</w:t>
            </w:r>
          </w:p>
          <w:p w:rsidR="00410D84" w:rsidRDefault="00410D84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Рис.72</w:t>
            </w:r>
          </w:p>
          <w:p w:rsidR="00410D84" w:rsidRDefault="00410D84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Задание на стр.115</w:t>
            </w:r>
          </w:p>
          <w:p w:rsidR="00410D84" w:rsidRPr="00A4034E" w:rsidRDefault="00410D84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1-5 на стр.117</w:t>
            </w: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</w:tr>
      <w:tr w:rsidR="00A4034E" w:rsidRPr="00A4034E" w:rsidTr="00A4034E">
        <w:trPr>
          <w:trHeight w:val="971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</w:t>
            </w:r>
            <w:r w:rsidR="00EF37CE">
              <w:rPr>
                <w:rFonts w:ascii="Times New Roman" w:eastAsia="Calibri" w:hAnsi="Times New Roman" w:cs="Times New Roman"/>
                <w:sz w:val="24"/>
                <w:szCs w:val="24"/>
              </w:rPr>
              <w:t>(7)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Голосеменные растения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Голосеменные растения, особенности строения. Многообразие и распространение голосеменных растений, их роль в природе, использование человеком, охрана.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Формируется научное мировоззрение на основе сравнения голосеменных и высших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растений и установления усложнений в их строении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умения выделять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существенные признаки семенных растений и устанавливать их преимущества перед высшими споровыми растениями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должны 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основные группы растений (водоросли, мхи, хвощи, плауны, папоротники, голосеменные, цветковые), их строение и многообразие;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Учащиеся должны уметь: 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давать характеристику основным группам растений (водоросли, мхи,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хвощи, плауны, папоротники, голосеменные, цветковые);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Учащиеся могут узнать: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жизненный цикл сосны,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редкие и охраняемые растения  РБ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смогут научиться: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уметь выявлять усложнения растений в связи с освоением ими суши,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выявлять приспособления у растений к 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среде обитания,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различать лекарственные и ядовитые растения.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Pr="00A4034E" w:rsidRDefault="00FC3A65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Л.р.№9</w:t>
            </w:r>
            <w:r w:rsidR="00A4034E"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«Строение хвои и шишек хвойных (на примере местных видов).»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§22</w:t>
            </w:r>
          </w:p>
          <w:p w:rsidR="00410D84" w:rsidRDefault="00410D84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Таблица «Голосеменные» на стр.124</w:t>
            </w:r>
          </w:p>
          <w:p w:rsidR="00410D84" w:rsidRPr="00A4034E" w:rsidRDefault="00410D84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</w:tr>
      <w:tr w:rsidR="00A4034E" w:rsidRPr="00A4034E" w:rsidTr="00A4034E">
        <w:trPr>
          <w:trHeight w:val="971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32</w:t>
            </w:r>
          </w:p>
          <w:p w:rsidR="00EF37CE" w:rsidRPr="00A4034E" w:rsidRDefault="00EF37C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(8)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Покрытосеменные растения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Покрытосеменные растения, особенности строения, многообразие, значение в природе и жизни человека.  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Формируется научное мировоззрение на основе сравнения голосеменных и покрытосеменных растений и установления усложнений вих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строении.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Развивается умение выделять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существенные признаки покрытосеменных растений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и проводить лабораторные работы по инструктивным карточкам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должны 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основные группы растений (водоросли, мхи, хвощи, плауны, папоротники, голосеменные, цветковые), их строение и многообразие;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Учащиеся должны уметь: 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давать характеристику основным группам растений (водоросли, мхи, хвощи, плауны, папоротники, голосеменные, цветковые);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могут узнать: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покрытосеменные – господствующая группа растений,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редкие и охраняемые растения РБ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смогут научиться: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уметь выявлять усложнения растений в связи с освоением ими суши,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выявлять приспособления у растений к среде обитания,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различать лекарственные и ядовитые растения.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Pr="00A4034E" w:rsidRDefault="00FC3A65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Л.р.№10</w:t>
            </w:r>
            <w:r w:rsidR="00A4034E"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«Строение цветкового растения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§23</w:t>
            </w:r>
          </w:p>
          <w:p w:rsidR="00410D84" w:rsidRDefault="00410D84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Рис 79-82</w:t>
            </w:r>
          </w:p>
          <w:p w:rsidR="00410D84" w:rsidRDefault="00410D84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Задание на стр.131</w:t>
            </w:r>
          </w:p>
          <w:p w:rsidR="00410D84" w:rsidRPr="00A4034E" w:rsidRDefault="00410D84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Табл.на стр.132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</w:tr>
      <w:tr w:rsidR="00A4034E" w:rsidRPr="00A4034E" w:rsidTr="00A4034E">
        <w:trPr>
          <w:trHeight w:val="971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33</w:t>
            </w:r>
          </w:p>
          <w:p w:rsidR="00EF37CE" w:rsidRPr="00A4034E" w:rsidRDefault="00EF37C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(9)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Происхождение растений. Основные этапы развития растительного мира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Методы изучения древних растений. Изменение и развитие растительного мира. Основные этапы развития растительного мира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Формируется научное мировоззрение на основе изучения основных этапов развития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растительного мира и установления усложнений в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строении растений в процессе эволюции.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Развивается умение приводить доказательства того, что многообразие растительного мира — результат длительного исторического развития (эволюции)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должны 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основные методы изучения растений;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происхождение растений и основные этапы развития растительного мира.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Учащиеся должны уметь: 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объяснять происхождение растений и основные этапы развития расти-тельного мира.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могут узнать: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древовидные папоротники,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покрыто-семенные – господствующая группа растений,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смогут научиться: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уметь выявлять усложнения растений в связи с освоением ими суши.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Default="00FC3A65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  <w:p w:rsidR="00FC3A65" w:rsidRPr="00A4034E" w:rsidRDefault="00FC3A65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 Определение растений по отделам»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§24</w:t>
            </w:r>
          </w:p>
          <w:p w:rsidR="00410D84" w:rsidRPr="00A4034E" w:rsidRDefault="00410D84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пересказ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</w:tr>
      <w:tr w:rsidR="00A4034E" w:rsidRPr="00A4034E" w:rsidTr="00A4034E">
        <w:trPr>
          <w:trHeight w:val="971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  <w:p w:rsidR="00EF37CE" w:rsidRPr="00A4034E" w:rsidRDefault="00EF37C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(10)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Итоговая контрольная работа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Контроль и учет знаний учащихся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</w:tr>
      <w:tr w:rsidR="00A4034E" w:rsidRPr="00A4034E" w:rsidTr="00A4034E">
        <w:trPr>
          <w:trHeight w:val="971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35</w:t>
            </w:r>
          </w:p>
          <w:p w:rsidR="00EF37CE" w:rsidRPr="00A4034E" w:rsidRDefault="00EF37C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(11)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Обобщение курса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Систематизация и обобщение понятий раздела. Подведение итогов за год. Летние задания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u w:val="single"/>
              </w:rPr>
              <w:t>Личностные УУД</w:t>
            </w:r>
            <w:r w:rsidRPr="00A403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.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соблюдать дисциплину на уроке, уважительно от-носиться к учителю и одноклассникам.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u w:val="single"/>
              </w:rPr>
              <w:t>Регулятивные УУД</w:t>
            </w:r>
            <w:r w:rsidRPr="00A403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.</w:t>
            </w: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организовать выполнение заданий учителя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должны знать: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основные методы изучения растений;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основные группы растений (водоросли, мхи, хвощи, плауны, папоротники, голосеменные, цветковые), их строение и многообразие;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особенности строения и жизнедеятельности лишайников;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роль растений в биосфере и жизни человека;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происхождение растений и основные этапы развития растительного мира.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Учащиеся </w:t>
            </w:r>
            <w:r w:rsidRPr="00A403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 xml:space="preserve">должны уметь: 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давать общую характеристику растительного царства;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объяснять роль растений в биосфере;</w:t>
            </w:r>
          </w:p>
          <w:p w:rsidR="00A4034E" w:rsidRPr="00A4034E" w:rsidRDefault="00A4034E" w:rsidP="00A40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давать характеристику основным группам растений (водоросли, мхи, хвощи, плауны, папоротники, голо-семенные, цветковые);</w:t>
            </w:r>
          </w:p>
          <w:p w:rsidR="00A4034E" w:rsidRPr="00A4034E" w:rsidRDefault="00A4034E" w:rsidP="00A403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- объяснять происхождение растений и основные этапы развития расти-тельного мира.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4E" w:rsidRPr="00A4034E" w:rsidRDefault="00A4034E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34E" w:rsidRPr="00A4034E" w:rsidRDefault="00A4034E" w:rsidP="00A4034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34E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</w:tr>
    </w:tbl>
    <w:p w:rsidR="00A4034E" w:rsidRDefault="00A4034E" w:rsidP="00A4034E">
      <w:pPr>
        <w:jc w:val="center"/>
        <w:rPr>
          <w:rFonts w:ascii="Calibri" w:eastAsia="Calibri" w:hAnsi="Calibri" w:cs="Times New Roman"/>
          <w:b/>
        </w:rPr>
      </w:pPr>
    </w:p>
    <w:p w:rsidR="00455299" w:rsidRDefault="00455299" w:rsidP="00370E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299" w:rsidRDefault="00455299" w:rsidP="00370E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7BFF" w:rsidRDefault="00F27BFF" w:rsidP="00A4034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299" w:rsidRPr="00A4034E" w:rsidRDefault="00455299" w:rsidP="00A4034E">
      <w:pPr>
        <w:rPr>
          <w:rFonts w:ascii="Calibri" w:eastAsia="Calibri" w:hAnsi="Calibri" w:cs="Times New Roman"/>
        </w:rPr>
      </w:pPr>
    </w:p>
    <w:p w:rsidR="00A4034E" w:rsidRDefault="00A4034E" w:rsidP="00F531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A4034E" w:rsidSect="001C1017">
      <w:pgSz w:w="16838" w:h="11906" w:orient="landscape" w:code="9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06B8" w:rsidRDefault="00FE06B8" w:rsidP="001432EA">
      <w:pPr>
        <w:spacing w:after="0" w:line="240" w:lineRule="auto"/>
      </w:pPr>
      <w:r>
        <w:separator/>
      </w:r>
    </w:p>
  </w:endnote>
  <w:endnote w:type="continuationSeparator" w:id="1">
    <w:p w:rsidR="00FE06B8" w:rsidRDefault="00FE06B8" w:rsidP="00143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choolBook">
    <w:charset w:val="00"/>
    <w:family w:val="auto"/>
    <w:pitch w:val="variable"/>
    <w:sig w:usb0="00000287" w:usb1="00000000" w:usb2="00000000" w:usb3="00000000" w:csb0="0000001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06B8" w:rsidRDefault="00FE06B8" w:rsidP="001432EA">
      <w:pPr>
        <w:spacing w:after="0" w:line="240" w:lineRule="auto"/>
      </w:pPr>
      <w:r>
        <w:separator/>
      </w:r>
    </w:p>
  </w:footnote>
  <w:footnote w:type="continuationSeparator" w:id="1">
    <w:p w:rsidR="00FE06B8" w:rsidRDefault="00FE06B8" w:rsidP="00143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1116"/>
        </w:tabs>
        <w:ind w:left="1116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476"/>
        </w:tabs>
        <w:ind w:left="147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36"/>
        </w:tabs>
        <w:ind w:left="183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96"/>
        </w:tabs>
        <w:ind w:left="219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56"/>
        </w:tabs>
        <w:ind w:left="255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916"/>
        </w:tabs>
        <w:ind w:left="291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76"/>
        </w:tabs>
        <w:ind w:left="327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36"/>
        </w:tabs>
        <w:ind w:left="363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96"/>
        </w:tabs>
        <w:ind w:left="3996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80"/>
        </w:tabs>
        <w:ind w:left="13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40"/>
        </w:tabs>
        <w:ind w:left="17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60"/>
        </w:tabs>
        <w:ind w:left="24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20"/>
        </w:tabs>
        <w:ind w:left="28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40"/>
        </w:tabs>
        <w:ind w:left="35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00"/>
        </w:tabs>
        <w:ind w:left="39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>
    <w:nsid w:val="0000000A"/>
    <w:multiLevelType w:val="multilevel"/>
    <w:tmpl w:val="0000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>
    <w:nsid w:val="06E93F8C"/>
    <w:multiLevelType w:val="hybridMultilevel"/>
    <w:tmpl w:val="7008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2B2C0E"/>
    <w:multiLevelType w:val="hybridMultilevel"/>
    <w:tmpl w:val="AC667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6E0E51"/>
    <w:multiLevelType w:val="hybridMultilevel"/>
    <w:tmpl w:val="BE1E0E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4BC20AF"/>
    <w:multiLevelType w:val="multilevel"/>
    <w:tmpl w:val="43FC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93A75FB"/>
    <w:multiLevelType w:val="multilevel"/>
    <w:tmpl w:val="D3B8B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BD16422"/>
    <w:multiLevelType w:val="multilevel"/>
    <w:tmpl w:val="53FE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CEC4079"/>
    <w:multiLevelType w:val="hybridMultilevel"/>
    <w:tmpl w:val="23D62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0982083"/>
    <w:multiLevelType w:val="multilevel"/>
    <w:tmpl w:val="ED8CA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0A506E3"/>
    <w:multiLevelType w:val="multilevel"/>
    <w:tmpl w:val="D34E1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39D67B7"/>
    <w:multiLevelType w:val="multilevel"/>
    <w:tmpl w:val="39C6C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6B64499"/>
    <w:multiLevelType w:val="multilevel"/>
    <w:tmpl w:val="B1A0E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38126EB"/>
    <w:multiLevelType w:val="hybridMultilevel"/>
    <w:tmpl w:val="63784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4BF353B"/>
    <w:multiLevelType w:val="hybridMultilevel"/>
    <w:tmpl w:val="B0DC6286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34C35C30"/>
    <w:multiLevelType w:val="hybridMultilevel"/>
    <w:tmpl w:val="D60C47E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35FF2406"/>
    <w:multiLevelType w:val="multilevel"/>
    <w:tmpl w:val="796C8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AA17EC3"/>
    <w:multiLevelType w:val="multilevel"/>
    <w:tmpl w:val="B5900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21B41B0"/>
    <w:multiLevelType w:val="multilevel"/>
    <w:tmpl w:val="91F4D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5B8686C"/>
    <w:multiLevelType w:val="hybridMultilevel"/>
    <w:tmpl w:val="7A9042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9271D8D"/>
    <w:multiLevelType w:val="hybridMultilevel"/>
    <w:tmpl w:val="AD4838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4F6F13A3"/>
    <w:multiLevelType w:val="hybridMultilevel"/>
    <w:tmpl w:val="2C8C73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C054A1"/>
    <w:multiLevelType w:val="multilevel"/>
    <w:tmpl w:val="D6F87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43245AC"/>
    <w:multiLevelType w:val="multilevel"/>
    <w:tmpl w:val="0FEAC4E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7C60EA5"/>
    <w:multiLevelType w:val="hybridMultilevel"/>
    <w:tmpl w:val="01C89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797484"/>
    <w:multiLevelType w:val="hybridMultilevel"/>
    <w:tmpl w:val="58B236E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5CDA6221"/>
    <w:multiLevelType w:val="multilevel"/>
    <w:tmpl w:val="90B63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E0D5EAF"/>
    <w:multiLevelType w:val="multilevel"/>
    <w:tmpl w:val="6C7C5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63D71C7"/>
    <w:multiLevelType w:val="multilevel"/>
    <w:tmpl w:val="59A478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EB30FF2"/>
    <w:multiLevelType w:val="hybridMultilevel"/>
    <w:tmpl w:val="E13EB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2616C1"/>
    <w:multiLevelType w:val="hybridMultilevel"/>
    <w:tmpl w:val="3670A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4A3A36"/>
    <w:multiLevelType w:val="multilevel"/>
    <w:tmpl w:val="B4908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4554417"/>
    <w:multiLevelType w:val="hybridMultilevel"/>
    <w:tmpl w:val="AC5018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6183CC7"/>
    <w:multiLevelType w:val="multilevel"/>
    <w:tmpl w:val="9DA8D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77E7F65"/>
    <w:multiLevelType w:val="hybridMultilevel"/>
    <w:tmpl w:val="25EE97F0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3"/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41"/>
  </w:num>
  <w:num w:numId="5">
    <w:abstractNumId w:val="17"/>
  </w:num>
  <w:num w:numId="6">
    <w:abstractNumId w:val="39"/>
  </w:num>
  <w:num w:numId="7">
    <w:abstractNumId w:val="36"/>
  </w:num>
  <w:num w:numId="8">
    <w:abstractNumId w:val="25"/>
  </w:num>
  <w:num w:numId="9">
    <w:abstractNumId w:val="19"/>
  </w:num>
  <w:num w:numId="10">
    <w:abstractNumId w:val="18"/>
  </w:num>
  <w:num w:numId="11">
    <w:abstractNumId w:val="15"/>
  </w:num>
  <w:num w:numId="12">
    <w:abstractNumId w:val="34"/>
  </w:num>
  <w:num w:numId="13">
    <w:abstractNumId w:val="21"/>
  </w:num>
  <w:num w:numId="14">
    <w:abstractNumId w:val="16"/>
  </w:num>
  <w:num w:numId="15">
    <w:abstractNumId w:val="11"/>
  </w:num>
  <w:num w:numId="16">
    <w:abstractNumId w:val="31"/>
  </w:num>
  <w:num w:numId="17">
    <w:abstractNumId w:val="26"/>
  </w:num>
  <w:num w:numId="18">
    <w:abstractNumId w:val="30"/>
  </w:num>
  <w:num w:numId="19">
    <w:abstractNumId w:val="13"/>
  </w:num>
  <w:num w:numId="20">
    <w:abstractNumId w:val="20"/>
  </w:num>
  <w:num w:numId="21">
    <w:abstractNumId w:val="14"/>
  </w:num>
  <w:num w:numId="22">
    <w:abstractNumId w:val="24"/>
  </w:num>
  <w:num w:numId="23">
    <w:abstractNumId w:val="35"/>
  </w:num>
  <w:num w:numId="24">
    <w:abstractNumId w:val="38"/>
  </w:num>
  <w:num w:numId="25">
    <w:abstractNumId w:val="29"/>
  </w:num>
  <w:num w:numId="26">
    <w:abstractNumId w:val="28"/>
  </w:num>
  <w:num w:numId="27">
    <w:abstractNumId w:val="37"/>
  </w:num>
  <w:num w:numId="28">
    <w:abstractNumId w:val="40"/>
  </w:num>
  <w:num w:numId="29">
    <w:abstractNumId w:val="33"/>
  </w:num>
  <w:num w:numId="30">
    <w:abstractNumId w:val="12"/>
  </w:num>
  <w:num w:numId="31">
    <w:abstractNumId w:val="0"/>
  </w:num>
  <w:num w:numId="32">
    <w:abstractNumId w:val="1"/>
  </w:num>
  <w:num w:numId="33">
    <w:abstractNumId w:val="2"/>
  </w:num>
  <w:num w:numId="34">
    <w:abstractNumId w:val="3"/>
  </w:num>
  <w:num w:numId="35">
    <w:abstractNumId w:val="4"/>
  </w:num>
  <w:num w:numId="36">
    <w:abstractNumId w:val="5"/>
  </w:num>
  <w:num w:numId="37">
    <w:abstractNumId w:val="6"/>
  </w:num>
  <w:num w:numId="38">
    <w:abstractNumId w:val="7"/>
  </w:num>
  <w:num w:numId="39">
    <w:abstractNumId w:val="8"/>
  </w:num>
  <w:num w:numId="40">
    <w:abstractNumId w:val="9"/>
  </w:num>
  <w:num w:numId="41">
    <w:abstractNumId w:val="22"/>
  </w:num>
  <w:num w:numId="42">
    <w:abstractNumId w:val="32"/>
  </w:num>
  <w:num w:numId="43">
    <w:abstractNumId w:val="42"/>
  </w:num>
  <w:num w:numId="44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3959"/>
    <w:rsid w:val="000028D8"/>
    <w:rsid w:val="000141B1"/>
    <w:rsid w:val="000161E1"/>
    <w:rsid w:val="00026929"/>
    <w:rsid w:val="00034116"/>
    <w:rsid w:val="000409E6"/>
    <w:rsid w:val="00042F70"/>
    <w:rsid w:val="00057FD6"/>
    <w:rsid w:val="00060819"/>
    <w:rsid w:val="00066165"/>
    <w:rsid w:val="00075895"/>
    <w:rsid w:val="00083EA7"/>
    <w:rsid w:val="0008479F"/>
    <w:rsid w:val="0008519F"/>
    <w:rsid w:val="0009475C"/>
    <w:rsid w:val="00096C52"/>
    <w:rsid w:val="000A55E0"/>
    <w:rsid w:val="000A56FC"/>
    <w:rsid w:val="000A7964"/>
    <w:rsid w:val="000B484A"/>
    <w:rsid w:val="000D3E6A"/>
    <w:rsid w:val="000D4FEE"/>
    <w:rsid w:val="000E0401"/>
    <w:rsid w:val="000F2053"/>
    <w:rsid w:val="0010112B"/>
    <w:rsid w:val="00111C09"/>
    <w:rsid w:val="00115B97"/>
    <w:rsid w:val="00127987"/>
    <w:rsid w:val="001346D8"/>
    <w:rsid w:val="00135A0D"/>
    <w:rsid w:val="0014098B"/>
    <w:rsid w:val="001423D2"/>
    <w:rsid w:val="001432EA"/>
    <w:rsid w:val="00145C86"/>
    <w:rsid w:val="00150470"/>
    <w:rsid w:val="00150640"/>
    <w:rsid w:val="00160E10"/>
    <w:rsid w:val="00167F52"/>
    <w:rsid w:val="001753A6"/>
    <w:rsid w:val="00181EE4"/>
    <w:rsid w:val="00182A86"/>
    <w:rsid w:val="0018376B"/>
    <w:rsid w:val="00183FB1"/>
    <w:rsid w:val="00192F7E"/>
    <w:rsid w:val="001A0101"/>
    <w:rsid w:val="001A3ABA"/>
    <w:rsid w:val="001A47AE"/>
    <w:rsid w:val="001A4F98"/>
    <w:rsid w:val="001A5291"/>
    <w:rsid w:val="001B56F0"/>
    <w:rsid w:val="001B7CBA"/>
    <w:rsid w:val="001C1017"/>
    <w:rsid w:val="001C32FB"/>
    <w:rsid w:val="001C549D"/>
    <w:rsid w:val="001C6A6C"/>
    <w:rsid w:val="001D6E7B"/>
    <w:rsid w:val="001D78F5"/>
    <w:rsid w:val="001D7CBE"/>
    <w:rsid w:val="001E23A9"/>
    <w:rsid w:val="001E66FB"/>
    <w:rsid w:val="001F284A"/>
    <w:rsid w:val="001F503A"/>
    <w:rsid w:val="001F677E"/>
    <w:rsid w:val="00202817"/>
    <w:rsid w:val="002033A2"/>
    <w:rsid w:val="002060B1"/>
    <w:rsid w:val="00215CB7"/>
    <w:rsid w:val="00217E09"/>
    <w:rsid w:val="00224493"/>
    <w:rsid w:val="002311EE"/>
    <w:rsid w:val="00231868"/>
    <w:rsid w:val="00234144"/>
    <w:rsid w:val="00235AE5"/>
    <w:rsid w:val="00236879"/>
    <w:rsid w:val="00236F06"/>
    <w:rsid w:val="00243B15"/>
    <w:rsid w:val="002510D2"/>
    <w:rsid w:val="0025224D"/>
    <w:rsid w:val="002528DD"/>
    <w:rsid w:val="00254644"/>
    <w:rsid w:val="00257959"/>
    <w:rsid w:val="002634FE"/>
    <w:rsid w:val="00266D08"/>
    <w:rsid w:val="00270AC1"/>
    <w:rsid w:val="00271521"/>
    <w:rsid w:val="00281786"/>
    <w:rsid w:val="00286E35"/>
    <w:rsid w:val="00293421"/>
    <w:rsid w:val="0029648C"/>
    <w:rsid w:val="002A3968"/>
    <w:rsid w:val="002A667E"/>
    <w:rsid w:val="002B1DA6"/>
    <w:rsid w:val="002C08A4"/>
    <w:rsid w:val="002C52A5"/>
    <w:rsid w:val="002E0254"/>
    <w:rsid w:val="002E126D"/>
    <w:rsid w:val="002E51AE"/>
    <w:rsid w:val="002F4003"/>
    <w:rsid w:val="003000C0"/>
    <w:rsid w:val="0030655C"/>
    <w:rsid w:val="00306CCE"/>
    <w:rsid w:val="00307A6D"/>
    <w:rsid w:val="00316956"/>
    <w:rsid w:val="00325DA3"/>
    <w:rsid w:val="00341A23"/>
    <w:rsid w:val="00344781"/>
    <w:rsid w:val="00353B42"/>
    <w:rsid w:val="00353FA8"/>
    <w:rsid w:val="003653C4"/>
    <w:rsid w:val="00370EAB"/>
    <w:rsid w:val="00371BE4"/>
    <w:rsid w:val="0037661F"/>
    <w:rsid w:val="003864AA"/>
    <w:rsid w:val="00390584"/>
    <w:rsid w:val="00391DF3"/>
    <w:rsid w:val="003A0882"/>
    <w:rsid w:val="003A0E76"/>
    <w:rsid w:val="003C0D59"/>
    <w:rsid w:val="003C4D4D"/>
    <w:rsid w:val="003D48E3"/>
    <w:rsid w:val="003E232C"/>
    <w:rsid w:val="003E295B"/>
    <w:rsid w:val="003E3176"/>
    <w:rsid w:val="003E3CE6"/>
    <w:rsid w:val="003E7027"/>
    <w:rsid w:val="003F2CA1"/>
    <w:rsid w:val="00403A6D"/>
    <w:rsid w:val="00406BC1"/>
    <w:rsid w:val="00410D84"/>
    <w:rsid w:val="004226B0"/>
    <w:rsid w:val="00423578"/>
    <w:rsid w:val="004246C1"/>
    <w:rsid w:val="00425592"/>
    <w:rsid w:val="00432132"/>
    <w:rsid w:val="004339CA"/>
    <w:rsid w:val="004354AA"/>
    <w:rsid w:val="0043717A"/>
    <w:rsid w:val="00440015"/>
    <w:rsid w:val="004550DE"/>
    <w:rsid w:val="00455299"/>
    <w:rsid w:val="00456DCF"/>
    <w:rsid w:val="00463AC9"/>
    <w:rsid w:val="004655D9"/>
    <w:rsid w:val="00470E34"/>
    <w:rsid w:val="00472BB0"/>
    <w:rsid w:val="00476B2A"/>
    <w:rsid w:val="0048536A"/>
    <w:rsid w:val="00492423"/>
    <w:rsid w:val="00494ECB"/>
    <w:rsid w:val="004A04EC"/>
    <w:rsid w:val="004A20F6"/>
    <w:rsid w:val="004A790E"/>
    <w:rsid w:val="004B0896"/>
    <w:rsid w:val="004B6FF9"/>
    <w:rsid w:val="004B7BF9"/>
    <w:rsid w:val="004C534D"/>
    <w:rsid w:val="004D4B90"/>
    <w:rsid w:val="004D6A02"/>
    <w:rsid w:val="004D6C37"/>
    <w:rsid w:val="004E3824"/>
    <w:rsid w:val="005101A9"/>
    <w:rsid w:val="0052028C"/>
    <w:rsid w:val="005229AD"/>
    <w:rsid w:val="00525F4E"/>
    <w:rsid w:val="0053062C"/>
    <w:rsid w:val="00532170"/>
    <w:rsid w:val="00537127"/>
    <w:rsid w:val="005473CD"/>
    <w:rsid w:val="00550BC7"/>
    <w:rsid w:val="00552D09"/>
    <w:rsid w:val="005565D2"/>
    <w:rsid w:val="00565CDC"/>
    <w:rsid w:val="005660B9"/>
    <w:rsid w:val="00575682"/>
    <w:rsid w:val="00583361"/>
    <w:rsid w:val="005939E4"/>
    <w:rsid w:val="005950EF"/>
    <w:rsid w:val="0059708A"/>
    <w:rsid w:val="005A06D0"/>
    <w:rsid w:val="005A14C3"/>
    <w:rsid w:val="005A5C5B"/>
    <w:rsid w:val="005B6E76"/>
    <w:rsid w:val="005D5FC0"/>
    <w:rsid w:val="005E3BD5"/>
    <w:rsid w:val="005E4EBF"/>
    <w:rsid w:val="005E507E"/>
    <w:rsid w:val="005E7F10"/>
    <w:rsid w:val="005F40CA"/>
    <w:rsid w:val="005F4FFD"/>
    <w:rsid w:val="005F68E5"/>
    <w:rsid w:val="00607576"/>
    <w:rsid w:val="00607CF0"/>
    <w:rsid w:val="0061689C"/>
    <w:rsid w:val="00621BB3"/>
    <w:rsid w:val="00624309"/>
    <w:rsid w:val="00631FB4"/>
    <w:rsid w:val="0063377C"/>
    <w:rsid w:val="00645CF8"/>
    <w:rsid w:val="006462B7"/>
    <w:rsid w:val="0065261B"/>
    <w:rsid w:val="006655B9"/>
    <w:rsid w:val="00677ACB"/>
    <w:rsid w:val="00680370"/>
    <w:rsid w:val="00691072"/>
    <w:rsid w:val="006C373A"/>
    <w:rsid w:val="006D4DE0"/>
    <w:rsid w:val="006F3A19"/>
    <w:rsid w:val="007047F3"/>
    <w:rsid w:val="0070515E"/>
    <w:rsid w:val="00712B00"/>
    <w:rsid w:val="00721648"/>
    <w:rsid w:val="007316D7"/>
    <w:rsid w:val="00735333"/>
    <w:rsid w:val="00744C9E"/>
    <w:rsid w:val="007556BE"/>
    <w:rsid w:val="007607F4"/>
    <w:rsid w:val="007610D4"/>
    <w:rsid w:val="00771828"/>
    <w:rsid w:val="00777CE7"/>
    <w:rsid w:val="00781FDF"/>
    <w:rsid w:val="00784338"/>
    <w:rsid w:val="007843AB"/>
    <w:rsid w:val="007873F8"/>
    <w:rsid w:val="00791683"/>
    <w:rsid w:val="00794C78"/>
    <w:rsid w:val="007B3826"/>
    <w:rsid w:val="007B3865"/>
    <w:rsid w:val="007C63F4"/>
    <w:rsid w:val="007D2F4B"/>
    <w:rsid w:val="007E39E0"/>
    <w:rsid w:val="007E4575"/>
    <w:rsid w:val="007E5863"/>
    <w:rsid w:val="00800225"/>
    <w:rsid w:val="00802B52"/>
    <w:rsid w:val="00826F50"/>
    <w:rsid w:val="00827A8E"/>
    <w:rsid w:val="00836A17"/>
    <w:rsid w:val="00843649"/>
    <w:rsid w:val="00860658"/>
    <w:rsid w:val="00872798"/>
    <w:rsid w:val="008735A6"/>
    <w:rsid w:val="0087529D"/>
    <w:rsid w:val="00882A92"/>
    <w:rsid w:val="00884CD3"/>
    <w:rsid w:val="00886986"/>
    <w:rsid w:val="00893959"/>
    <w:rsid w:val="008A1213"/>
    <w:rsid w:val="008A36C7"/>
    <w:rsid w:val="008A3E0E"/>
    <w:rsid w:val="008B06E7"/>
    <w:rsid w:val="008B5FA4"/>
    <w:rsid w:val="008D23D1"/>
    <w:rsid w:val="00903111"/>
    <w:rsid w:val="009038F7"/>
    <w:rsid w:val="0090496D"/>
    <w:rsid w:val="00912C19"/>
    <w:rsid w:val="00915E99"/>
    <w:rsid w:val="00937CB5"/>
    <w:rsid w:val="0094339B"/>
    <w:rsid w:val="009477C0"/>
    <w:rsid w:val="00950BF3"/>
    <w:rsid w:val="00951A80"/>
    <w:rsid w:val="00960125"/>
    <w:rsid w:val="00961267"/>
    <w:rsid w:val="00965156"/>
    <w:rsid w:val="00972850"/>
    <w:rsid w:val="00976096"/>
    <w:rsid w:val="0099102E"/>
    <w:rsid w:val="009A08B6"/>
    <w:rsid w:val="009A0D3F"/>
    <w:rsid w:val="009A358D"/>
    <w:rsid w:val="009B30C1"/>
    <w:rsid w:val="009D2455"/>
    <w:rsid w:val="009D4A15"/>
    <w:rsid w:val="009E749C"/>
    <w:rsid w:val="009F396A"/>
    <w:rsid w:val="009F7C90"/>
    <w:rsid w:val="00A00F7B"/>
    <w:rsid w:val="00A01380"/>
    <w:rsid w:val="00A11C6F"/>
    <w:rsid w:val="00A1305A"/>
    <w:rsid w:val="00A21384"/>
    <w:rsid w:val="00A23742"/>
    <w:rsid w:val="00A4034E"/>
    <w:rsid w:val="00A5615F"/>
    <w:rsid w:val="00A60D4D"/>
    <w:rsid w:val="00A64508"/>
    <w:rsid w:val="00AD0D5C"/>
    <w:rsid w:val="00AD2C25"/>
    <w:rsid w:val="00AE3C12"/>
    <w:rsid w:val="00B007FB"/>
    <w:rsid w:val="00B309CE"/>
    <w:rsid w:val="00B35453"/>
    <w:rsid w:val="00B445D3"/>
    <w:rsid w:val="00B5038D"/>
    <w:rsid w:val="00B5097F"/>
    <w:rsid w:val="00B5178D"/>
    <w:rsid w:val="00B5184C"/>
    <w:rsid w:val="00B621C9"/>
    <w:rsid w:val="00B8053A"/>
    <w:rsid w:val="00B94462"/>
    <w:rsid w:val="00B97794"/>
    <w:rsid w:val="00BA559C"/>
    <w:rsid w:val="00BB4CFE"/>
    <w:rsid w:val="00BD4E77"/>
    <w:rsid w:val="00BD732B"/>
    <w:rsid w:val="00BE4E24"/>
    <w:rsid w:val="00C079CB"/>
    <w:rsid w:val="00C149D6"/>
    <w:rsid w:val="00C30AE9"/>
    <w:rsid w:val="00C34FA9"/>
    <w:rsid w:val="00C36638"/>
    <w:rsid w:val="00C368E0"/>
    <w:rsid w:val="00C43896"/>
    <w:rsid w:val="00C43DAF"/>
    <w:rsid w:val="00C51247"/>
    <w:rsid w:val="00C57C4C"/>
    <w:rsid w:val="00C62779"/>
    <w:rsid w:val="00C66E44"/>
    <w:rsid w:val="00C7174D"/>
    <w:rsid w:val="00C734E9"/>
    <w:rsid w:val="00C85B66"/>
    <w:rsid w:val="00C94586"/>
    <w:rsid w:val="00CC1403"/>
    <w:rsid w:val="00CD3C92"/>
    <w:rsid w:val="00CD5364"/>
    <w:rsid w:val="00CE7D4E"/>
    <w:rsid w:val="00CF6575"/>
    <w:rsid w:val="00D01303"/>
    <w:rsid w:val="00D20C86"/>
    <w:rsid w:val="00D224C9"/>
    <w:rsid w:val="00D27890"/>
    <w:rsid w:val="00D27EC9"/>
    <w:rsid w:val="00D351D6"/>
    <w:rsid w:val="00D37AE8"/>
    <w:rsid w:val="00D654D6"/>
    <w:rsid w:val="00D9181A"/>
    <w:rsid w:val="00DB0D2A"/>
    <w:rsid w:val="00DB198D"/>
    <w:rsid w:val="00DB2BFB"/>
    <w:rsid w:val="00DB5436"/>
    <w:rsid w:val="00DC0CBF"/>
    <w:rsid w:val="00DC1577"/>
    <w:rsid w:val="00DC5110"/>
    <w:rsid w:val="00DD242F"/>
    <w:rsid w:val="00DD5C79"/>
    <w:rsid w:val="00DE7034"/>
    <w:rsid w:val="00DF0982"/>
    <w:rsid w:val="00E00180"/>
    <w:rsid w:val="00E00901"/>
    <w:rsid w:val="00E04822"/>
    <w:rsid w:val="00E21576"/>
    <w:rsid w:val="00E244E0"/>
    <w:rsid w:val="00E26021"/>
    <w:rsid w:val="00E325DD"/>
    <w:rsid w:val="00E359FB"/>
    <w:rsid w:val="00E42037"/>
    <w:rsid w:val="00E4657F"/>
    <w:rsid w:val="00E50558"/>
    <w:rsid w:val="00E52872"/>
    <w:rsid w:val="00E91B32"/>
    <w:rsid w:val="00E9513D"/>
    <w:rsid w:val="00E96130"/>
    <w:rsid w:val="00E96FD0"/>
    <w:rsid w:val="00EA2B79"/>
    <w:rsid w:val="00EA5D1B"/>
    <w:rsid w:val="00EC2D95"/>
    <w:rsid w:val="00EC4C73"/>
    <w:rsid w:val="00ED5927"/>
    <w:rsid w:val="00ED5A0A"/>
    <w:rsid w:val="00EE14B0"/>
    <w:rsid w:val="00EE3E12"/>
    <w:rsid w:val="00EE79A5"/>
    <w:rsid w:val="00EF08FF"/>
    <w:rsid w:val="00EF37CE"/>
    <w:rsid w:val="00F00D04"/>
    <w:rsid w:val="00F02396"/>
    <w:rsid w:val="00F10F54"/>
    <w:rsid w:val="00F14CF2"/>
    <w:rsid w:val="00F2108B"/>
    <w:rsid w:val="00F27BFF"/>
    <w:rsid w:val="00F30244"/>
    <w:rsid w:val="00F479AD"/>
    <w:rsid w:val="00F53124"/>
    <w:rsid w:val="00F86561"/>
    <w:rsid w:val="00F87095"/>
    <w:rsid w:val="00F9186F"/>
    <w:rsid w:val="00F953C6"/>
    <w:rsid w:val="00F95914"/>
    <w:rsid w:val="00FA51AE"/>
    <w:rsid w:val="00FA69DF"/>
    <w:rsid w:val="00FB37DD"/>
    <w:rsid w:val="00FC3A65"/>
    <w:rsid w:val="00FD0E75"/>
    <w:rsid w:val="00FD546F"/>
    <w:rsid w:val="00FD7438"/>
    <w:rsid w:val="00FE06B8"/>
    <w:rsid w:val="00FE164A"/>
    <w:rsid w:val="00FE6B0F"/>
    <w:rsid w:val="00FE7DFF"/>
    <w:rsid w:val="00FE7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021"/>
  </w:style>
  <w:style w:type="paragraph" w:styleId="3">
    <w:name w:val="heading 3"/>
    <w:basedOn w:val="a"/>
    <w:link w:val="30"/>
    <w:qFormat/>
    <w:rsid w:val="00A4034E"/>
    <w:pPr>
      <w:spacing w:before="100" w:beforeAutospacing="1" w:after="100" w:afterAutospacing="1" w:line="240" w:lineRule="auto"/>
      <w:outlineLvl w:val="2"/>
    </w:pPr>
    <w:rPr>
      <w:rFonts w:ascii="Times New Roman" w:eastAsia="Calibri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qFormat/>
    <w:rsid w:val="00A4034E"/>
    <w:pPr>
      <w:spacing w:before="100" w:beforeAutospacing="1" w:after="100" w:afterAutospacing="1" w:line="240" w:lineRule="auto"/>
      <w:outlineLvl w:val="3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A4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A47AE"/>
  </w:style>
  <w:style w:type="table" w:styleId="a4">
    <w:name w:val="Table Grid"/>
    <w:basedOn w:val="a1"/>
    <w:rsid w:val="006803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217E09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DE70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nhideWhenUsed/>
    <w:rsid w:val="00DE7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DE703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nhideWhenUsed/>
    <w:rsid w:val="00143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1432EA"/>
  </w:style>
  <w:style w:type="paragraph" w:styleId="aa">
    <w:name w:val="footer"/>
    <w:basedOn w:val="a"/>
    <w:link w:val="ab"/>
    <w:unhideWhenUsed/>
    <w:rsid w:val="00143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432EA"/>
  </w:style>
  <w:style w:type="character" w:styleId="ac">
    <w:name w:val="Hyperlink"/>
    <w:basedOn w:val="a0"/>
    <w:unhideWhenUsed/>
    <w:rsid w:val="00E21576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A4034E"/>
    <w:rPr>
      <w:rFonts w:ascii="Times New Roman" w:eastAsia="Calibri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rsid w:val="00A4034E"/>
    <w:rPr>
      <w:rFonts w:ascii="Times New Roman" w:eastAsia="Calibri" w:hAnsi="Times New Roman" w:cs="Times New Roman"/>
      <w:b/>
      <w:bCs/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A4034E"/>
  </w:style>
  <w:style w:type="character" w:styleId="ad">
    <w:name w:val="Strong"/>
    <w:qFormat/>
    <w:rsid w:val="00A4034E"/>
    <w:rPr>
      <w:b/>
      <w:bCs/>
    </w:rPr>
  </w:style>
  <w:style w:type="paragraph" w:customStyle="1" w:styleId="2">
    <w:name w:val="стиль2"/>
    <w:basedOn w:val="a"/>
    <w:rsid w:val="00A40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A4034E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A4034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Основной текст2"/>
    <w:rsid w:val="00A4034E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e">
    <w:name w:val="Основной текст + Полужирный"/>
    <w:rsid w:val="00A4034E"/>
    <w:rPr>
      <w:rFonts w:eastAsia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f">
    <w:name w:val="Основной текст + Курсив"/>
    <w:rsid w:val="00A4034E"/>
    <w:rPr>
      <w:rFonts w:eastAsia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paragraph" w:customStyle="1" w:styleId="41">
    <w:name w:val="Основной текст4"/>
    <w:basedOn w:val="a"/>
    <w:rsid w:val="00A4034E"/>
    <w:pPr>
      <w:widowControl w:val="0"/>
      <w:shd w:val="clear" w:color="auto" w:fill="FFFFFF"/>
      <w:suppressAutoHyphens/>
      <w:spacing w:before="300" w:after="0" w:line="269" w:lineRule="exact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1">
    <w:name w:val="Body Text Indent 2"/>
    <w:basedOn w:val="a"/>
    <w:link w:val="22"/>
    <w:rsid w:val="00A4034E"/>
    <w:pPr>
      <w:spacing w:after="0" w:line="240" w:lineRule="auto"/>
      <w:ind w:firstLine="706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A4034E"/>
    <w:rPr>
      <w:rFonts w:ascii="Times New Roman" w:eastAsia="Calibri" w:hAnsi="Times New Roman" w:cs="Times New Roman"/>
      <w:sz w:val="28"/>
      <w:szCs w:val="24"/>
    </w:rPr>
  </w:style>
  <w:style w:type="paragraph" w:customStyle="1" w:styleId="11">
    <w:name w:val="Абзац списка1"/>
    <w:basedOn w:val="a"/>
    <w:rsid w:val="00A4034E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 Indent"/>
    <w:basedOn w:val="a"/>
    <w:link w:val="af1"/>
    <w:rsid w:val="00A4034E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1">
    <w:name w:val="Основной текст с отступом Знак"/>
    <w:basedOn w:val="a0"/>
    <w:link w:val="af0"/>
    <w:rsid w:val="00A4034E"/>
    <w:rPr>
      <w:rFonts w:ascii="Calibri" w:eastAsia="Times New Roman" w:hAnsi="Calibri" w:cs="Times New Roman"/>
    </w:rPr>
  </w:style>
  <w:style w:type="paragraph" w:styleId="af2">
    <w:name w:val="Body Text"/>
    <w:basedOn w:val="a"/>
    <w:link w:val="12"/>
    <w:rsid w:val="00A4034E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af3">
    <w:name w:val="Основной текст Знак"/>
    <w:basedOn w:val="a0"/>
    <w:rsid w:val="00A4034E"/>
  </w:style>
  <w:style w:type="character" w:customStyle="1" w:styleId="12">
    <w:name w:val="Основной текст Знак1"/>
    <w:link w:val="af2"/>
    <w:locked/>
    <w:rsid w:val="00A4034E"/>
    <w:rPr>
      <w:rFonts w:ascii="Times New Roman" w:eastAsia="Calibri" w:hAnsi="Times New Roman" w:cs="Times New Roman"/>
      <w:sz w:val="28"/>
      <w:szCs w:val="20"/>
    </w:rPr>
  </w:style>
  <w:style w:type="character" w:customStyle="1" w:styleId="31">
    <w:name w:val="Основной текст 3 Знак"/>
    <w:link w:val="32"/>
    <w:semiHidden/>
    <w:rsid w:val="00A4034E"/>
    <w:rPr>
      <w:rFonts w:ascii="Times New Roman" w:hAnsi="Times New Roman"/>
      <w:sz w:val="16"/>
      <w:szCs w:val="16"/>
    </w:rPr>
  </w:style>
  <w:style w:type="paragraph" w:styleId="32">
    <w:name w:val="Body Text 3"/>
    <w:basedOn w:val="a"/>
    <w:link w:val="31"/>
    <w:semiHidden/>
    <w:rsid w:val="00A4034E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A4034E"/>
    <w:rPr>
      <w:sz w:val="16"/>
      <w:szCs w:val="16"/>
    </w:rPr>
  </w:style>
  <w:style w:type="character" w:customStyle="1" w:styleId="13">
    <w:name w:val="Знак Знак1"/>
    <w:rsid w:val="00A4034E"/>
    <w:rPr>
      <w:rFonts w:eastAsia="Calibri"/>
      <w:sz w:val="28"/>
      <w:szCs w:val="24"/>
      <w:lang w:val="ru-RU" w:eastAsia="ru-RU" w:bidi="ar-SA"/>
    </w:rPr>
  </w:style>
  <w:style w:type="paragraph" w:styleId="af4">
    <w:name w:val="Plain Text"/>
    <w:basedOn w:val="a"/>
    <w:link w:val="af5"/>
    <w:rsid w:val="00A4034E"/>
    <w:pPr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af5">
    <w:name w:val="Текст Знак"/>
    <w:basedOn w:val="a0"/>
    <w:link w:val="af4"/>
    <w:rsid w:val="00A4034E"/>
    <w:rPr>
      <w:rFonts w:ascii="Courier New" w:eastAsia="Calibri" w:hAnsi="Courier New" w:cs="Times New Roman"/>
      <w:sz w:val="20"/>
      <w:szCs w:val="20"/>
    </w:rPr>
  </w:style>
  <w:style w:type="paragraph" w:customStyle="1" w:styleId="Default">
    <w:name w:val="Default"/>
    <w:rsid w:val="00A403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Style4">
    <w:name w:val="Style4"/>
    <w:basedOn w:val="a"/>
    <w:rsid w:val="00A4034E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rsid w:val="00A4034E"/>
    <w:rPr>
      <w:rFonts w:ascii="Times New Roman" w:hAnsi="Times New Roman"/>
      <w:sz w:val="18"/>
    </w:rPr>
  </w:style>
  <w:style w:type="character" w:styleId="af6">
    <w:name w:val="Emphasis"/>
    <w:qFormat/>
    <w:rsid w:val="00A4034E"/>
    <w:rPr>
      <w:rFonts w:cs="Times New Roman"/>
      <w:i/>
    </w:rPr>
  </w:style>
  <w:style w:type="character" w:customStyle="1" w:styleId="editsection">
    <w:name w:val="editsection"/>
    <w:rsid w:val="00A4034E"/>
    <w:rPr>
      <w:rFonts w:cs="Times New Roman"/>
    </w:rPr>
  </w:style>
  <w:style w:type="character" w:customStyle="1" w:styleId="mw-headline">
    <w:name w:val="mw-headline"/>
    <w:rsid w:val="00A4034E"/>
    <w:rPr>
      <w:rFonts w:cs="Times New Roman"/>
    </w:rPr>
  </w:style>
  <w:style w:type="character" w:customStyle="1" w:styleId="FontStyle42">
    <w:name w:val="Font Style42"/>
    <w:rsid w:val="00A4034E"/>
    <w:rPr>
      <w:rFonts w:ascii="Times New Roman" w:hAnsi="Times New Roman"/>
      <w:b/>
      <w:sz w:val="18"/>
    </w:rPr>
  </w:style>
  <w:style w:type="paragraph" w:customStyle="1" w:styleId="110">
    <w:name w:val="Знак Знак Знак1 Знак1"/>
    <w:basedOn w:val="a"/>
    <w:rsid w:val="00A4034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Body">
    <w:name w:val="Body"/>
    <w:rsid w:val="00A4034E"/>
    <w:pPr>
      <w:widowControl w:val="0"/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" w:eastAsia="Times New Roman" w:hAnsi="SchoolBook" w:cs="Times New Roman"/>
      <w:noProof/>
      <w:szCs w:val="20"/>
      <w:lang w:eastAsia="ru-RU"/>
    </w:rPr>
  </w:style>
  <w:style w:type="character" w:customStyle="1" w:styleId="FontStyle44">
    <w:name w:val="Font Style44"/>
    <w:rsid w:val="00A4034E"/>
    <w:rPr>
      <w:rFonts w:ascii="Microsoft Sans Serif" w:hAnsi="Microsoft Sans Serif" w:cs="Microsoft Sans Serif"/>
      <w:sz w:val="18"/>
      <w:szCs w:val="18"/>
    </w:rPr>
  </w:style>
  <w:style w:type="character" w:styleId="af7">
    <w:name w:val="page number"/>
    <w:basedOn w:val="a0"/>
    <w:rsid w:val="00A4034E"/>
  </w:style>
  <w:style w:type="character" w:customStyle="1" w:styleId="WW8Num1z0">
    <w:name w:val="WW8Num1z0"/>
    <w:rsid w:val="00A4034E"/>
    <w:rPr>
      <w:rFonts w:ascii="Symbol" w:hAnsi="Symbol"/>
    </w:rPr>
  </w:style>
  <w:style w:type="character" w:customStyle="1" w:styleId="WW8Num1z1">
    <w:name w:val="WW8Num1z1"/>
    <w:rsid w:val="00A4034E"/>
    <w:rPr>
      <w:rFonts w:ascii="Courier New" w:hAnsi="Courier New" w:cs="Courier New"/>
    </w:rPr>
  </w:style>
  <w:style w:type="character" w:customStyle="1" w:styleId="WW8Num2z0">
    <w:name w:val="WW8Num2z0"/>
    <w:rsid w:val="00A4034E"/>
    <w:rPr>
      <w:rFonts w:ascii="Symbol" w:hAnsi="Symbol"/>
    </w:rPr>
  </w:style>
  <w:style w:type="character" w:customStyle="1" w:styleId="WW8Num2z1">
    <w:name w:val="WW8Num2z1"/>
    <w:rsid w:val="00A4034E"/>
    <w:rPr>
      <w:rFonts w:ascii="Courier New" w:hAnsi="Courier New" w:cs="Courier New"/>
    </w:rPr>
  </w:style>
  <w:style w:type="character" w:customStyle="1" w:styleId="WW8Num3z0">
    <w:name w:val="WW8Num3z0"/>
    <w:rsid w:val="00A4034E"/>
    <w:rPr>
      <w:rFonts w:ascii="Symbol" w:hAnsi="Symbol" w:cs="OpenSymbol"/>
    </w:rPr>
  </w:style>
  <w:style w:type="character" w:customStyle="1" w:styleId="WW8Num3z1">
    <w:name w:val="WW8Num3z1"/>
    <w:rsid w:val="00A4034E"/>
    <w:rPr>
      <w:rFonts w:ascii="OpenSymbol" w:hAnsi="OpenSymbol" w:cs="OpenSymbol"/>
    </w:rPr>
  </w:style>
  <w:style w:type="character" w:customStyle="1" w:styleId="WW8Num4z0">
    <w:name w:val="WW8Num4z0"/>
    <w:rsid w:val="00A4034E"/>
    <w:rPr>
      <w:rFonts w:ascii="Symbol" w:hAnsi="Symbol"/>
    </w:rPr>
  </w:style>
  <w:style w:type="character" w:customStyle="1" w:styleId="WW8Num4z1">
    <w:name w:val="WW8Num4z1"/>
    <w:rsid w:val="00A4034E"/>
    <w:rPr>
      <w:rFonts w:ascii="Courier New" w:hAnsi="Courier New" w:cs="Courier New"/>
    </w:rPr>
  </w:style>
  <w:style w:type="character" w:customStyle="1" w:styleId="WW8Num5z0">
    <w:name w:val="WW8Num5z0"/>
    <w:rsid w:val="00A4034E"/>
    <w:rPr>
      <w:rFonts w:ascii="Symbol" w:hAnsi="Symbol"/>
    </w:rPr>
  </w:style>
  <w:style w:type="character" w:customStyle="1" w:styleId="WW8Num5z1">
    <w:name w:val="WW8Num5z1"/>
    <w:rsid w:val="00A4034E"/>
    <w:rPr>
      <w:rFonts w:ascii="Courier New" w:hAnsi="Courier New" w:cs="Courier New"/>
    </w:rPr>
  </w:style>
  <w:style w:type="character" w:customStyle="1" w:styleId="WW8Num7z0">
    <w:name w:val="WW8Num7z0"/>
    <w:rsid w:val="00A4034E"/>
    <w:rPr>
      <w:rFonts w:ascii="Symbol" w:hAnsi="Symbol"/>
    </w:rPr>
  </w:style>
  <w:style w:type="character" w:customStyle="1" w:styleId="WW8Num7z1">
    <w:name w:val="WW8Num7z1"/>
    <w:rsid w:val="00A4034E"/>
    <w:rPr>
      <w:rFonts w:ascii="Courier New" w:hAnsi="Courier New" w:cs="Courier New"/>
    </w:rPr>
  </w:style>
  <w:style w:type="character" w:customStyle="1" w:styleId="WW8Num7z2">
    <w:name w:val="WW8Num7z2"/>
    <w:rsid w:val="00A4034E"/>
    <w:rPr>
      <w:rFonts w:ascii="Wingdings" w:hAnsi="Wingdings"/>
    </w:rPr>
  </w:style>
  <w:style w:type="character" w:customStyle="1" w:styleId="WW8Num8z0">
    <w:name w:val="WW8Num8z0"/>
    <w:rsid w:val="00A4034E"/>
    <w:rPr>
      <w:rFonts w:ascii="Symbol" w:hAnsi="Symbol"/>
    </w:rPr>
  </w:style>
  <w:style w:type="character" w:customStyle="1" w:styleId="WW8Num8z1">
    <w:name w:val="WW8Num8z1"/>
    <w:rsid w:val="00A4034E"/>
    <w:rPr>
      <w:rFonts w:ascii="Courier New" w:hAnsi="Courier New" w:cs="Courier New"/>
    </w:rPr>
  </w:style>
  <w:style w:type="character" w:customStyle="1" w:styleId="WW8Num8z2">
    <w:name w:val="WW8Num8z2"/>
    <w:rsid w:val="00A4034E"/>
    <w:rPr>
      <w:rFonts w:ascii="Wingdings" w:hAnsi="Wingdings"/>
    </w:rPr>
  </w:style>
  <w:style w:type="character" w:customStyle="1" w:styleId="23">
    <w:name w:val="Основной шрифт абзаца2"/>
    <w:rsid w:val="00A4034E"/>
  </w:style>
  <w:style w:type="character" w:customStyle="1" w:styleId="WW8Num1z2">
    <w:name w:val="WW8Num1z2"/>
    <w:rsid w:val="00A4034E"/>
    <w:rPr>
      <w:rFonts w:ascii="Wingdings" w:hAnsi="Wingdings"/>
    </w:rPr>
  </w:style>
  <w:style w:type="character" w:customStyle="1" w:styleId="WW8Num2z2">
    <w:name w:val="WW8Num2z2"/>
    <w:rsid w:val="00A4034E"/>
    <w:rPr>
      <w:rFonts w:ascii="Wingdings" w:hAnsi="Wingdings"/>
    </w:rPr>
  </w:style>
  <w:style w:type="character" w:customStyle="1" w:styleId="WW8Num4z2">
    <w:name w:val="WW8Num4z2"/>
    <w:rsid w:val="00A4034E"/>
    <w:rPr>
      <w:rFonts w:ascii="Wingdings" w:hAnsi="Wingdings"/>
    </w:rPr>
  </w:style>
  <w:style w:type="character" w:customStyle="1" w:styleId="WW8Num5z2">
    <w:name w:val="WW8Num5z2"/>
    <w:rsid w:val="00A4034E"/>
    <w:rPr>
      <w:rFonts w:ascii="Wingdings" w:hAnsi="Wingdings"/>
    </w:rPr>
  </w:style>
  <w:style w:type="character" w:customStyle="1" w:styleId="WW8Num6z0">
    <w:name w:val="WW8Num6z0"/>
    <w:rsid w:val="00A4034E"/>
    <w:rPr>
      <w:rFonts w:ascii="Symbol" w:hAnsi="Symbol"/>
    </w:rPr>
  </w:style>
  <w:style w:type="character" w:customStyle="1" w:styleId="WW8Num6z1">
    <w:name w:val="WW8Num6z1"/>
    <w:rsid w:val="00A4034E"/>
    <w:rPr>
      <w:rFonts w:ascii="Courier New" w:hAnsi="Courier New" w:cs="Courier New"/>
    </w:rPr>
  </w:style>
  <w:style w:type="character" w:customStyle="1" w:styleId="WW8Num6z2">
    <w:name w:val="WW8Num6z2"/>
    <w:rsid w:val="00A4034E"/>
    <w:rPr>
      <w:rFonts w:ascii="Wingdings" w:hAnsi="Wingdings"/>
    </w:rPr>
  </w:style>
  <w:style w:type="character" w:customStyle="1" w:styleId="14">
    <w:name w:val="Основной шрифт абзаца1"/>
    <w:rsid w:val="00A4034E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4034E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A4034E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210">
    <w:name w:val="Основной текст с отступом 2 Знак1"/>
    <w:rsid w:val="00A4034E"/>
    <w:rPr>
      <w:sz w:val="24"/>
      <w:szCs w:val="24"/>
    </w:rPr>
  </w:style>
  <w:style w:type="character" w:customStyle="1" w:styleId="af8">
    <w:name w:val="Основной текст_"/>
    <w:rsid w:val="00A4034E"/>
    <w:rPr>
      <w:shd w:val="clear" w:color="auto" w:fill="FFFFFF"/>
    </w:rPr>
  </w:style>
  <w:style w:type="character" w:customStyle="1" w:styleId="af9">
    <w:name w:val="Маркеры списка"/>
    <w:rsid w:val="00A4034E"/>
    <w:rPr>
      <w:rFonts w:ascii="OpenSymbol" w:eastAsia="OpenSymbol" w:hAnsi="OpenSymbol" w:cs="OpenSymbol"/>
    </w:rPr>
  </w:style>
  <w:style w:type="paragraph" w:customStyle="1" w:styleId="15">
    <w:name w:val="Заголовок1"/>
    <w:basedOn w:val="a"/>
    <w:next w:val="af2"/>
    <w:rsid w:val="00A4034E"/>
    <w:pPr>
      <w:keepNext/>
      <w:suppressAutoHyphens/>
      <w:spacing w:before="240" w:after="120" w:line="240" w:lineRule="auto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f2"/>
    <w:rsid w:val="00A4034E"/>
    <w:pPr>
      <w:suppressAutoHyphens/>
      <w:spacing w:after="120" w:line="240" w:lineRule="auto"/>
      <w:jc w:val="left"/>
    </w:pPr>
    <w:rPr>
      <w:rFonts w:eastAsia="Times New Roman"/>
      <w:sz w:val="24"/>
      <w:szCs w:val="24"/>
      <w:lang w:eastAsia="ar-SA"/>
    </w:rPr>
  </w:style>
  <w:style w:type="paragraph" w:customStyle="1" w:styleId="24">
    <w:name w:val="Название2"/>
    <w:basedOn w:val="a"/>
    <w:rsid w:val="00A4034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25">
    <w:name w:val="Указатель2"/>
    <w:basedOn w:val="a"/>
    <w:rsid w:val="00A4034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6">
    <w:name w:val="Название1"/>
    <w:basedOn w:val="a"/>
    <w:rsid w:val="00A4034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A4034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A4034E"/>
    <w:pPr>
      <w:suppressAutoHyphens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rsid w:val="00A4034E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b">
    <w:name w:val="Содержимое таблицы"/>
    <w:basedOn w:val="a"/>
    <w:rsid w:val="00A4034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c">
    <w:name w:val="Заголовок таблицы"/>
    <w:basedOn w:val="afb"/>
    <w:rsid w:val="00A4034E"/>
    <w:pPr>
      <w:jc w:val="center"/>
    </w:pPr>
    <w:rPr>
      <w:b/>
      <w:bCs/>
    </w:rPr>
  </w:style>
  <w:style w:type="character" w:customStyle="1" w:styleId="18">
    <w:name w:val="Текст выноски Знак1"/>
    <w:rsid w:val="00A4034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d">
    <w:name w:val="Содержимое врезки"/>
    <w:basedOn w:val="af2"/>
    <w:rsid w:val="00A4034E"/>
    <w:pPr>
      <w:suppressAutoHyphens/>
      <w:spacing w:after="120" w:line="240" w:lineRule="auto"/>
      <w:jc w:val="left"/>
    </w:pPr>
    <w:rPr>
      <w:rFonts w:eastAsia="Times New Roman"/>
      <w:sz w:val="24"/>
      <w:szCs w:val="24"/>
      <w:lang w:eastAsia="ar-SA"/>
    </w:rPr>
  </w:style>
  <w:style w:type="character" w:customStyle="1" w:styleId="c26">
    <w:name w:val="c26"/>
    <w:basedOn w:val="a0"/>
    <w:rsid w:val="004E38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8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8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ADBE0F0-BA6A-4A09-91CB-AB097700E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1</Pages>
  <Words>7185</Words>
  <Characters>40957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QWERT</cp:lastModifiedBy>
  <cp:revision>13</cp:revision>
  <cp:lastPrinted>2017-10-30T10:41:00Z</cp:lastPrinted>
  <dcterms:created xsi:type="dcterms:W3CDTF">2017-09-24T16:37:00Z</dcterms:created>
  <dcterms:modified xsi:type="dcterms:W3CDTF">2019-01-29T17:11:00Z</dcterms:modified>
</cp:coreProperties>
</file>